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994" w:rsidRPr="00E13A6E" w:rsidRDefault="003C3994" w:rsidP="004628B1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</w:t>
      </w:r>
      <w:r w:rsidR="00E65666">
        <w:rPr>
          <w:b/>
        </w:rPr>
        <w:t xml:space="preserve"> w Mysłowicach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 xml:space="preserve">tel. </w:t>
      </w:r>
      <w:r w:rsidR="000E7954">
        <w:t>7</w:t>
      </w:r>
      <w:r w:rsidRPr="00E13A6E">
        <w:t xml:space="preserve">2/318 33 </w:t>
      </w:r>
      <w:r w:rsidR="000E7954">
        <w:t>48</w:t>
      </w:r>
      <w:r>
        <w:t xml:space="preserve">, </w:t>
      </w:r>
      <w:r w:rsidRPr="00E13A6E">
        <w:t xml:space="preserve">tel/fax. </w:t>
      </w:r>
      <w:r w:rsidR="000E7954">
        <w:t>32</w:t>
      </w:r>
      <w:r w:rsidRPr="00E13A6E">
        <w:t xml:space="preserve">/318 </w:t>
      </w:r>
      <w:r w:rsidR="006C0B85">
        <w:t>3</w:t>
      </w:r>
      <w:r w:rsidR="00061668">
        <w:t>3</w:t>
      </w:r>
      <w:r w:rsidR="006C0B85">
        <w:t xml:space="preserve"> </w:t>
      </w:r>
      <w:r w:rsidR="00061668">
        <w:t>62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 w:rsidR="008118B6">
        <w:t>2</w:t>
      </w:r>
      <w:r w:rsidRPr="00E13A6E">
        <w:t>myslowice.pl</w:t>
      </w:r>
    </w:p>
    <w:p w:rsidR="003C3994" w:rsidRDefault="003C3994" w:rsidP="003C3994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3C3994" w:rsidRPr="00E13A6E" w:rsidRDefault="003C3994" w:rsidP="003C3994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:rsidR="008A3007" w:rsidRPr="00FB1164" w:rsidRDefault="008A3007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8A3007" w:rsidRPr="00C33CBA" w:rsidRDefault="00AB035B" w:rsidP="004628B1">
      <w:pPr>
        <w:autoSpaceDE w:val="0"/>
        <w:autoSpaceDN w:val="0"/>
        <w:adjustRightInd w:val="0"/>
        <w:outlineLvl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Numer sprawy: </w:t>
      </w:r>
      <w:r w:rsidR="0067721B">
        <w:rPr>
          <w:b/>
          <w:bCs/>
          <w:color w:val="000000"/>
          <w:sz w:val="22"/>
          <w:szCs w:val="22"/>
        </w:rPr>
        <w:t>Szp.2/NZ-</w:t>
      </w:r>
      <w:r w:rsidR="00EA10BB">
        <w:rPr>
          <w:b/>
          <w:bCs/>
          <w:color w:val="000000"/>
          <w:sz w:val="22"/>
          <w:szCs w:val="22"/>
        </w:rPr>
        <w:t>4240</w:t>
      </w:r>
      <w:r w:rsidR="0067721B">
        <w:rPr>
          <w:b/>
          <w:bCs/>
          <w:color w:val="000000"/>
          <w:sz w:val="22"/>
          <w:szCs w:val="22"/>
        </w:rPr>
        <w:t>-</w:t>
      </w:r>
      <w:r w:rsidR="00A61C57">
        <w:rPr>
          <w:b/>
          <w:bCs/>
          <w:color w:val="000000"/>
          <w:sz w:val="22"/>
          <w:szCs w:val="22"/>
        </w:rPr>
        <w:t>6</w:t>
      </w:r>
      <w:r w:rsidR="00A64B16">
        <w:rPr>
          <w:b/>
          <w:bCs/>
          <w:color w:val="000000"/>
          <w:sz w:val="22"/>
          <w:szCs w:val="22"/>
        </w:rPr>
        <w:t>/2</w:t>
      </w:r>
      <w:r w:rsidR="00A61C57">
        <w:rPr>
          <w:b/>
          <w:bCs/>
          <w:color w:val="000000"/>
          <w:sz w:val="22"/>
          <w:szCs w:val="22"/>
        </w:rPr>
        <w:t>5</w:t>
      </w: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0C2AEA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 xml:space="preserve">SZCZEGÓŁOWE WARUNKI KONKURSU OFERT (SWKO) 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Pr="001445E2" w:rsidRDefault="00432585" w:rsidP="004628B1">
      <w:pPr>
        <w:autoSpaceDE w:val="0"/>
        <w:autoSpaceDN w:val="0"/>
        <w:adjustRightInd w:val="0"/>
        <w:jc w:val="center"/>
        <w:outlineLvl w:val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="001445E2" w:rsidRPr="001445E2">
        <w:rPr>
          <w:b/>
          <w:sz w:val="22"/>
          <w:szCs w:val="22"/>
          <w:lang w:eastAsia="ar-SA"/>
        </w:rPr>
        <w:t>na udzielenie zamówienia</w:t>
      </w:r>
      <w:r w:rsidR="001445E2">
        <w:rPr>
          <w:b/>
          <w:sz w:val="22"/>
          <w:szCs w:val="22"/>
          <w:lang w:eastAsia="ar-SA"/>
        </w:rPr>
        <w:t xml:space="preserve"> </w:t>
      </w:r>
      <w:r w:rsidR="00514BAA">
        <w:rPr>
          <w:b/>
          <w:sz w:val="22"/>
          <w:szCs w:val="22"/>
          <w:lang w:eastAsia="ar-SA"/>
        </w:rPr>
        <w:t>na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E82EE7" w:rsidRPr="0018569B" w:rsidRDefault="00E82EE7" w:rsidP="00E82EE7">
      <w:pPr>
        <w:pStyle w:val="Tekstpodstawowy"/>
        <w:jc w:val="center"/>
        <w:rPr>
          <w:i w:val="0"/>
          <w:sz w:val="24"/>
        </w:rPr>
      </w:pPr>
      <w:r w:rsidRPr="0018569B">
        <w:rPr>
          <w:i w:val="0"/>
          <w:sz w:val="24"/>
        </w:rPr>
        <w:t xml:space="preserve">Udzielanie świadczeń zdrowotnych w zakresie </w:t>
      </w:r>
      <w:r w:rsidR="00DE16C8" w:rsidRPr="0018569B">
        <w:rPr>
          <w:i w:val="0"/>
          <w:sz w:val="24"/>
        </w:rPr>
        <w:t xml:space="preserve">badań </w:t>
      </w:r>
      <w:r w:rsidR="008D4CA9" w:rsidRPr="0018569B">
        <w:rPr>
          <w:i w:val="0"/>
          <w:sz w:val="24"/>
        </w:rPr>
        <w:t>histopatologicznych</w:t>
      </w:r>
      <w:r w:rsidR="006C0B85" w:rsidRPr="0018569B">
        <w:rPr>
          <w:i w:val="0"/>
          <w:sz w:val="24"/>
        </w:rPr>
        <w:t xml:space="preserve"> </w:t>
      </w:r>
      <w:r w:rsidRPr="0018569B">
        <w:rPr>
          <w:i w:val="0"/>
          <w:sz w:val="24"/>
        </w:rPr>
        <w:t>na potrzeby SP ZOZ Szpitala nr 2 w Mysłowicach.</w:t>
      </w: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E3718C" w:rsidRDefault="00E3718C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C0622" w:rsidRPr="00A278D0" w:rsidRDefault="001C0622" w:rsidP="001C0622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:rsidR="001C0622" w:rsidRDefault="001C0622" w:rsidP="001C0622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działalności leczniczej ( Dz.U. z 20</w:t>
      </w:r>
      <w:r w:rsidR="00A64B16">
        <w:rPr>
          <w:sz w:val="22"/>
          <w:szCs w:val="22"/>
        </w:rPr>
        <w:t>2</w:t>
      </w:r>
      <w:r w:rsidR="00A61C57">
        <w:rPr>
          <w:sz w:val="22"/>
          <w:szCs w:val="22"/>
        </w:rPr>
        <w:t>5</w:t>
      </w:r>
      <w:r w:rsidR="00A64B16">
        <w:rPr>
          <w:sz w:val="22"/>
          <w:szCs w:val="22"/>
        </w:rPr>
        <w:t>.</w:t>
      </w:r>
      <w:r w:rsidR="00A61C57">
        <w:rPr>
          <w:sz w:val="22"/>
          <w:szCs w:val="22"/>
        </w:rPr>
        <w:t>450</w:t>
      </w:r>
      <w:r>
        <w:rPr>
          <w:sz w:val="22"/>
          <w:szCs w:val="22"/>
        </w:rPr>
        <w:t>)</w:t>
      </w:r>
    </w:p>
    <w:p w:rsidR="001C0622" w:rsidRPr="000E74FC" w:rsidRDefault="001C0622" w:rsidP="001C0622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</w:t>
      </w:r>
      <w:r w:rsidR="00D7766A">
        <w:rPr>
          <w:color w:val="000000"/>
          <w:sz w:val="22"/>
          <w:szCs w:val="22"/>
        </w:rPr>
        <w:t xml:space="preserve"> środków </w:t>
      </w:r>
      <w:r w:rsidR="00A64B16">
        <w:rPr>
          <w:color w:val="000000"/>
          <w:sz w:val="22"/>
          <w:szCs w:val="22"/>
        </w:rPr>
        <w:t>publicznych ( Dz.U. 2024 poz 146</w:t>
      </w:r>
      <w:r>
        <w:rPr>
          <w:color w:val="000000"/>
          <w:sz w:val="22"/>
          <w:szCs w:val="22"/>
        </w:rPr>
        <w:t>).</w:t>
      </w:r>
    </w:p>
    <w:p w:rsidR="001C0622" w:rsidRPr="000E74FC" w:rsidRDefault="001C0622" w:rsidP="001C0622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0E74FC" w:rsidRDefault="008A3007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62996" w:rsidRDefault="00A62996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9C6954" w:rsidRPr="00E04071" w:rsidRDefault="00E80ED7" w:rsidP="004628B1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Mysłowice, </w:t>
      </w:r>
      <w:r w:rsidR="00A61C57">
        <w:rPr>
          <w:sz w:val="22"/>
          <w:szCs w:val="22"/>
        </w:rPr>
        <w:t>czerwiec</w:t>
      </w:r>
      <w:r w:rsidR="0018569B">
        <w:rPr>
          <w:sz w:val="22"/>
          <w:szCs w:val="22"/>
        </w:rPr>
        <w:t xml:space="preserve"> </w:t>
      </w:r>
      <w:r w:rsidR="00227E82">
        <w:rPr>
          <w:sz w:val="22"/>
          <w:szCs w:val="22"/>
        </w:rPr>
        <w:t>202</w:t>
      </w:r>
      <w:r w:rsidR="00A61C57">
        <w:rPr>
          <w:sz w:val="22"/>
          <w:szCs w:val="22"/>
        </w:rPr>
        <w:t>5</w:t>
      </w:r>
    </w:p>
    <w:p w:rsidR="00A62996" w:rsidRDefault="00A62996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0709CC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</w:t>
      </w:r>
      <w:r w:rsidR="002C0653">
        <w:rPr>
          <w:sz w:val="22"/>
          <w:szCs w:val="22"/>
        </w:rPr>
        <w:t>Szczegółowe Warunki K</w:t>
      </w:r>
      <w:r w:rsidRPr="000709CC">
        <w:rPr>
          <w:sz w:val="22"/>
          <w:szCs w:val="22"/>
        </w:rPr>
        <w:t xml:space="preserve">onkursu </w:t>
      </w:r>
      <w:r w:rsidR="002C0653"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5) tryb zgłaszania i rozpatrywania skarg oraz protestów 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8A3007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8A3007" w:rsidRPr="00A177E2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A177E2" w:rsidRPr="00147665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22B84">
        <w:rPr>
          <w:sz w:val="22"/>
          <w:szCs w:val="22"/>
        </w:rPr>
        <w:t xml:space="preserve">W konkursie ofert, o którym mowa w przedmiocie zamówienia mogą uczestniczyć jako Przyjmujący zamówienie </w:t>
      </w:r>
      <w:r>
        <w:rPr>
          <w:sz w:val="22"/>
          <w:szCs w:val="22"/>
        </w:rPr>
        <w:t>podmioty określone w art. 26 ustawy z dnia 15 kwietnia 2011r. o działalności leczniczej</w:t>
      </w:r>
      <w:r w:rsidR="00A64B16">
        <w:rPr>
          <w:sz w:val="22"/>
          <w:szCs w:val="22"/>
        </w:rPr>
        <w:t xml:space="preserve">         (Dz.U. z 202</w:t>
      </w:r>
      <w:r w:rsidR="00DB7A09">
        <w:rPr>
          <w:sz w:val="22"/>
          <w:szCs w:val="22"/>
        </w:rPr>
        <w:t>5</w:t>
      </w:r>
      <w:r w:rsidR="00A64B16">
        <w:rPr>
          <w:sz w:val="22"/>
          <w:szCs w:val="22"/>
        </w:rPr>
        <w:t xml:space="preserve"> poz.</w:t>
      </w:r>
      <w:r w:rsidR="00DB7A09">
        <w:rPr>
          <w:sz w:val="22"/>
          <w:szCs w:val="22"/>
        </w:rPr>
        <w:t>450</w:t>
      </w:r>
      <w:r w:rsidR="006E3D8A">
        <w:rPr>
          <w:sz w:val="22"/>
          <w:szCs w:val="22"/>
        </w:rPr>
        <w:t>)</w:t>
      </w:r>
      <w:r>
        <w:rPr>
          <w:sz w:val="22"/>
          <w:szCs w:val="22"/>
        </w:rPr>
        <w:t xml:space="preserve">                  </w:t>
      </w:r>
    </w:p>
    <w:p w:rsidR="00A177E2" w:rsidRPr="009B3A62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A177E2" w:rsidRPr="001C0F20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 w:rsidR="001C0F20">
        <w:rPr>
          <w:sz w:val="22"/>
          <w:szCs w:val="22"/>
        </w:rPr>
        <w:t xml:space="preserve"> Członek komisji konkursowej podlega wyłączeniu od udziału w komisji, gdy oferentem jest :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Jego małżonek oraz krewny i powinowaty do drugiego stopnia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związana z nim z tytułu przysposobienia, opieki lub kurateli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pozostająca wobec niego w stosunku nadrzędności służbowej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Osoba, której małżonek, krewny lub powinowaty do drugiego stopnia albo osoba związana z nią z tytułu przysposobienia, opieki lub kurateli pozostaje wobec niego w stosunku nadrzędności służbowej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Przyjmujących zamówienie biorących w nim udział.</w:t>
      </w:r>
    </w:p>
    <w:p w:rsidR="002D7D7F" w:rsidRPr="00FF1278" w:rsidRDefault="002D7D7F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 xml:space="preserve">Szacunkowa liczba osób ubezpieczonych i innych osób uprawnionych do świadczeń zdrowotnych finansowanych ze środków publicznych obejmuje liczbę </w:t>
      </w:r>
      <w:r w:rsidR="00FF2CDB" w:rsidRPr="005926A7">
        <w:rPr>
          <w:sz w:val="22"/>
          <w:szCs w:val="22"/>
        </w:rPr>
        <w:t>ok. 7</w:t>
      </w:r>
      <w:r w:rsidR="000E7954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FF1278" w:rsidRPr="00FF1278" w:rsidRDefault="00FF1278" w:rsidP="00FF1278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FF1278">
        <w:rPr>
          <w:sz w:val="22"/>
          <w:szCs w:val="22"/>
        </w:rPr>
        <w:t>Przedmiot zamówienia nie może wykraczać poza rodzaj działalności leczniczej lub zakres świadczeń zdrowotnych wykonywanych przez przyjmującego zamówienie, zgodnie z jego wpisem do rejestru podmiotów wykonujących działalność leczniczą.</w:t>
      </w:r>
    </w:p>
    <w:p w:rsidR="001C0F20" w:rsidRDefault="001C0F20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outlineLvl w:val="0"/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 w:rsidR="008E2909"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 w:rsidR="00E65666">
        <w:rPr>
          <w:sz w:val="22"/>
          <w:szCs w:val="22"/>
        </w:rPr>
        <w:t>w Mysłowicach</w:t>
      </w:r>
    </w:p>
    <w:p w:rsidR="008A3007" w:rsidRPr="008C1DE8" w:rsidRDefault="008A3007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8A3007" w:rsidRPr="008A3007" w:rsidRDefault="008A3007" w:rsidP="008A3007">
      <w:pPr>
        <w:autoSpaceDE w:val="0"/>
        <w:autoSpaceDN w:val="0"/>
        <w:adjustRightInd w:val="0"/>
        <w:rPr>
          <w:sz w:val="22"/>
          <w:szCs w:val="22"/>
        </w:rPr>
      </w:pPr>
      <w:r w:rsidRPr="008C1DE8">
        <w:rPr>
          <w:sz w:val="22"/>
          <w:szCs w:val="22"/>
        </w:rPr>
        <w:t xml:space="preserve">tel. </w:t>
      </w:r>
      <w:r w:rsidR="000E7954">
        <w:rPr>
          <w:sz w:val="22"/>
          <w:szCs w:val="22"/>
        </w:rPr>
        <w:t>7</w:t>
      </w:r>
      <w:r w:rsidRPr="008C1DE8">
        <w:rPr>
          <w:sz w:val="22"/>
          <w:szCs w:val="22"/>
        </w:rPr>
        <w:t>2</w:t>
      </w:r>
      <w:r w:rsidRPr="008A3007">
        <w:rPr>
          <w:sz w:val="22"/>
          <w:szCs w:val="22"/>
        </w:rPr>
        <w:t xml:space="preserve">/318 33 </w:t>
      </w:r>
      <w:r w:rsidR="000E7954">
        <w:rPr>
          <w:sz w:val="22"/>
          <w:szCs w:val="22"/>
        </w:rPr>
        <w:t>48</w:t>
      </w:r>
      <w:r w:rsidRPr="008A3007">
        <w:rPr>
          <w:sz w:val="22"/>
          <w:szCs w:val="22"/>
        </w:rPr>
        <w:t xml:space="preserve">    tel</w:t>
      </w:r>
      <w:r w:rsidR="00692C8F">
        <w:rPr>
          <w:sz w:val="22"/>
          <w:szCs w:val="22"/>
        </w:rPr>
        <w:t>.</w:t>
      </w:r>
      <w:r w:rsidRPr="008A3007">
        <w:rPr>
          <w:sz w:val="22"/>
          <w:szCs w:val="22"/>
        </w:rPr>
        <w:t xml:space="preserve">/fax. 32/318 </w:t>
      </w:r>
      <w:r w:rsidR="006C0B85">
        <w:rPr>
          <w:sz w:val="22"/>
          <w:szCs w:val="22"/>
        </w:rPr>
        <w:t>3</w:t>
      </w:r>
      <w:r w:rsidR="00061668">
        <w:rPr>
          <w:sz w:val="22"/>
          <w:szCs w:val="22"/>
        </w:rPr>
        <w:t>3</w:t>
      </w:r>
      <w:r w:rsidR="006C0B85">
        <w:rPr>
          <w:sz w:val="22"/>
          <w:szCs w:val="22"/>
        </w:rPr>
        <w:t xml:space="preserve"> </w:t>
      </w:r>
      <w:r w:rsidR="00061668">
        <w:rPr>
          <w:sz w:val="22"/>
          <w:szCs w:val="22"/>
        </w:rPr>
        <w:t>62</w:t>
      </w:r>
    </w:p>
    <w:p w:rsidR="008A3007" w:rsidRPr="00983EFE" w:rsidRDefault="00983EF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7" w:history="1">
        <w:r w:rsidR="007B69AD" w:rsidRPr="003F055F">
          <w:rPr>
            <w:rStyle w:val="Hipercze"/>
            <w:sz w:val="22"/>
            <w:szCs w:val="22"/>
          </w:rPr>
          <w:t>www.szpital2myslowice.pl</w:t>
        </w:r>
      </w:hyperlink>
    </w:p>
    <w:p w:rsidR="004B3263" w:rsidRPr="00BB25F8" w:rsidRDefault="004B3263" w:rsidP="004B3263">
      <w:pPr>
        <w:jc w:val="both"/>
        <w:rPr>
          <w:b/>
          <w:bCs/>
          <w:sz w:val="22"/>
          <w:szCs w:val="22"/>
        </w:rPr>
      </w:pPr>
    </w:p>
    <w:p w:rsidR="008A3007" w:rsidRPr="00761CD6" w:rsidRDefault="008A3007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8A3007" w:rsidRPr="00761CD6" w:rsidRDefault="008A3007" w:rsidP="008A3007">
      <w:pPr>
        <w:rPr>
          <w:sz w:val="22"/>
          <w:szCs w:val="22"/>
        </w:rPr>
      </w:pPr>
    </w:p>
    <w:p w:rsidR="0002085A" w:rsidRDefault="0002085A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kontaktach z Udzielającym zamówienie obowiązuje forma pisemna lub e-mailowa. Udzielający zamówienie dopuszcza składanie oświadczeń, wniosków, zawiadomień, informacji i innych dokumentów drogą elektroniczną.</w:t>
      </w:r>
    </w:p>
    <w:p w:rsidR="008A3007" w:rsidRPr="003D6472" w:rsidRDefault="008A3007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>Informacji w sprawie nin</w:t>
      </w:r>
      <w:r w:rsidR="00227E82">
        <w:rPr>
          <w:sz w:val="22"/>
          <w:szCs w:val="22"/>
        </w:rPr>
        <w:t>iejszego postępowania udzielają</w:t>
      </w:r>
      <w:r w:rsidRPr="00761CD6">
        <w:rPr>
          <w:sz w:val="22"/>
          <w:szCs w:val="22"/>
        </w:rPr>
        <w:t xml:space="preserve">: </w:t>
      </w:r>
    </w:p>
    <w:p w:rsidR="00D528AE" w:rsidRDefault="00023DDF" w:rsidP="00D528A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>a</w:t>
      </w:r>
      <w:r w:rsidR="00D528AE" w:rsidRPr="00C33CBA">
        <w:rPr>
          <w:color w:val="000000"/>
          <w:sz w:val="22"/>
          <w:szCs w:val="22"/>
        </w:rPr>
        <w:t>)</w:t>
      </w:r>
      <w:r w:rsidR="00D528AE">
        <w:rPr>
          <w:color w:val="000000"/>
          <w:sz w:val="22"/>
          <w:szCs w:val="22"/>
        </w:rPr>
        <w:t xml:space="preserve"> w sprawie przedmiotu konkursu</w:t>
      </w:r>
    </w:p>
    <w:p w:rsidR="006C0B85" w:rsidRDefault="008754C3" w:rsidP="00D528AE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EC6123">
        <w:rPr>
          <w:sz w:val="22"/>
          <w:szCs w:val="22"/>
        </w:rPr>
        <w:t xml:space="preserve">- </w:t>
      </w:r>
      <w:r w:rsidR="00227E82">
        <w:rPr>
          <w:sz w:val="22"/>
          <w:szCs w:val="22"/>
        </w:rPr>
        <w:t>Helena Żygłowicz</w:t>
      </w:r>
    </w:p>
    <w:p w:rsidR="00855F8E" w:rsidRDefault="00FC3AFE" w:rsidP="00A64B16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  <w:r w:rsidR="00576EA9">
        <w:rPr>
          <w:color w:val="000000"/>
          <w:sz w:val="22"/>
          <w:szCs w:val="22"/>
        </w:rPr>
        <w:tab/>
      </w:r>
      <w:r w:rsidR="00576EA9">
        <w:rPr>
          <w:color w:val="000000"/>
          <w:sz w:val="22"/>
          <w:szCs w:val="22"/>
        </w:rPr>
        <w:tab/>
      </w:r>
    </w:p>
    <w:p w:rsidR="00D528AE" w:rsidRPr="00C113AF" w:rsidRDefault="00D528A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023DDF" w:rsidRPr="007C3EF4" w:rsidRDefault="006E3D8A" w:rsidP="00BC675F">
      <w:pPr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- Justyna Paul</w:t>
      </w:r>
      <w:r w:rsidR="00BC675F">
        <w:rPr>
          <w:sz w:val="22"/>
          <w:szCs w:val="22"/>
        </w:rPr>
        <w:t xml:space="preserve">, </w:t>
      </w:r>
      <w:r w:rsidR="00A64B16">
        <w:rPr>
          <w:sz w:val="22"/>
          <w:szCs w:val="22"/>
        </w:rPr>
        <w:t>Jolanta Zachara- Zawada</w:t>
      </w:r>
      <w:r w:rsidR="00D528AE">
        <w:rPr>
          <w:sz w:val="22"/>
          <w:szCs w:val="22"/>
        </w:rPr>
        <w:t>-</w:t>
      </w:r>
      <w:r w:rsidR="00D528AE" w:rsidRPr="00EC6123">
        <w:rPr>
          <w:sz w:val="22"/>
          <w:szCs w:val="22"/>
        </w:rPr>
        <w:t xml:space="preserve"> </w:t>
      </w:r>
      <w:r w:rsidR="00E82EE7">
        <w:rPr>
          <w:sz w:val="22"/>
          <w:szCs w:val="22"/>
        </w:rPr>
        <w:t>Dział</w:t>
      </w:r>
      <w:r w:rsidR="007B69AD">
        <w:rPr>
          <w:sz w:val="22"/>
          <w:szCs w:val="22"/>
        </w:rPr>
        <w:t xml:space="preserve"> </w:t>
      </w:r>
      <w:r w:rsidR="00D528AE" w:rsidRPr="00EC6123">
        <w:rPr>
          <w:sz w:val="22"/>
          <w:szCs w:val="22"/>
        </w:rPr>
        <w:t>Zamówień Publicznych</w:t>
      </w:r>
      <w:r w:rsidR="00D14AB0">
        <w:rPr>
          <w:sz w:val="22"/>
          <w:szCs w:val="22"/>
        </w:rPr>
        <w:t xml:space="preserve"> i</w:t>
      </w:r>
      <w:r w:rsidR="00D528AE" w:rsidRPr="00EC6123">
        <w:rPr>
          <w:sz w:val="22"/>
          <w:szCs w:val="22"/>
        </w:rPr>
        <w:t xml:space="preserve"> </w:t>
      </w:r>
      <w:r w:rsidR="00BC675F">
        <w:rPr>
          <w:sz w:val="22"/>
          <w:szCs w:val="22"/>
        </w:rPr>
        <w:t>Zaopatrzeni</w:t>
      </w:r>
      <w:r>
        <w:rPr>
          <w:sz w:val="22"/>
          <w:szCs w:val="22"/>
        </w:rPr>
        <w:t>a</w:t>
      </w:r>
      <w:r w:rsidR="00023DDF" w:rsidRPr="007C3EF4">
        <w:rPr>
          <w:sz w:val="22"/>
          <w:szCs w:val="22"/>
        </w:rPr>
        <w:t xml:space="preserve"> w godz. 8</w:t>
      </w:r>
      <w:r w:rsidR="00023DDF" w:rsidRPr="007C3EF4">
        <w:rPr>
          <w:sz w:val="22"/>
          <w:szCs w:val="22"/>
          <w:vertAlign w:val="superscript"/>
        </w:rPr>
        <w:t>00</w:t>
      </w:r>
      <w:r w:rsidR="00023DDF" w:rsidRPr="007C3EF4">
        <w:rPr>
          <w:sz w:val="22"/>
          <w:szCs w:val="22"/>
        </w:rPr>
        <w:t>-14</w:t>
      </w:r>
      <w:r w:rsidR="00023DDF" w:rsidRPr="007C3EF4">
        <w:rPr>
          <w:sz w:val="22"/>
          <w:szCs w:val="22"/>
          <w:vertAlign w:val="superscript"/>
        </w:rPr>
        <w:t xml:space="preserve"> 00  </w:t>
      </w:r>
      <w:r w:rsidR="00023DDF" w:rsidRPr="007C3EF4">
        <w:rPr>
          <w:sz w:val="22"/>
          <w:szCs w:val="22"/>
        </w:rPr>
        <w:t>w dni powszednie.</w:t>
      </w:r>
    </w:p>
    <w:p w:rsidR="008A3007" w:rsidRPr="00C33CBA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 w:rsidR="00A56E5B"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8A3007" w:rsidRPr="00C33CBA" w:rsidRDefault="008A3007" w:rsidP="00AF100C">
      <w:pPr>
        <w:autoSpaceDE w:val="0"/>
        <w:autoSpaceDN w:val="0"/>
        <w:adjustRightInd w:val="0"/>
        <w:ind w:left="708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</w:t>
      </w:r>
      <w:r w:rsidR="006C0B85">
        <w:rPr>
          <w:color w:val="000000"/>
          <w:sz w:val="22"/>
          <w:szCs w:val="22"/>
        </w:rPr>
        <w:t xml:space="preserve">                      </w:t>
      </w:r>
      <w:r>
        <w:rPr>
          <w:color w:val="000000"/>
          <w:sz w:val="22"/>
          <w:szCs w:val="22"/>
        </w:rPr>
        <w:t xml:space="preserve">ul. Bytomska </w:t>
      </w:r>
      <w:r w:rsidR="00442FB6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1 </w:t>
      </w:r>
    </w:p>
    <w:p w:rsidR="008A3007" w:rsidRPr="00C33CBA" w:rsidRDefault="008A3007" w:rsidP="00AF100C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- na stronie internetowej www.</w:t>
      </w:r>
      <w:r>
        <w:rPr>
          <w:color w:val="000000"/>
          <w:sz w:val="22"/>
          <w:szCs w:val="22"/>
        </w:rPr>
        <w:t>szpital2myslowice.pl</w:t>
      </w:r>
    </w:p>
    <w:p w:rsidR="008A3007" w:rsidRPr="00F10304" w:rsidRDefault="00F10304" w:rsidP="00F1030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 zwraca</w:t>
      </w:r>
      <w:r>
        <w:rPr>
          <w:rFonts w:eastAsia="TTE1726C48t00"/>
          <w:color w:val="000000"/>
          <w:sz w:val="22"/>
          <w:szCs w:val="22"/>
        </w:rPr>
        <w:t xml:space="preserve">ć </w:t>
      </w:r>
      <w:r>
        <w:rPr>
          <w:color w:val="000000"/>
          <w:sz w:val="22"/>
          <w:szCs w:val="22"/>
        </w:rPr>
        <w:t>si</w:t>
      </w:r>
      <w:r>
        <w:rPr>
          <w:rFonts w:eastAsia="TTE1726C48t00"/>
          <w:color w:val="000000"/>
          <w:sz w:val="22"/>
          <w:szCs w:val="22"/>
        </w:rPr>
        <w:t xml:space="preserve">ę </w:t>
      </w:r>
      <w:r>
        <w:rPr>
          <w:color w:val="000000"/>
          <w:sz w:val="22"/>
          <w:szCs w:val="22"/>
        </w:rPr>
        <w:t>do Udzielającego zamówienie o wyja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nienia dotycz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ce wszelkich w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tpliwo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zwi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SWKO, sposobem przygotowania i zło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enia oferty, kieruj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 swoje zapytania na pi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mie, za pośrednictwem faksu lub pocztą elektroniczną. Oferent może zwrócić się do Udzielającego zamówienie  z pytaniami najpóźniej w terminie 3 dni roboczych przed terminem otwarcia ofert.</w:t>
      </w:r>
      <w:r w:rsidR="000A296A" w:rsidRPr="00F1030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Udzielający zamówienie </w:t>
      </w:r>
      <w:r w:rsidR="004F7B73">
        <w:rPr>
          <w:color w:val="000000"/>
          <w:sz w:val="22"/>
          <w:szCs w:val="22"/>
        </w:rPr>
        <w:t>udzieli odpowiedzi na wszelkie zapytania zwi</w:t>
      </w:r>
      <w:r w:rsidR="004F7B73">
        <w:rPr>
          <w:rFonts w:eastAsia="TTE1726C48t00"/>
          <w:color w:val="000000"/>
          <w:sz w:val="22"/>
          <w:szCs w:val="22"/>
        </w:rPr>
        <w:t>ą</w:t>
      </w:r>
      <w:r w:rsidR="004F7B73">
        <w:rPr>
          <w:color w:val="000000"/>
          <w:sz w:val="22"/>
          <w:szCs w:val="22"/>
        </w:rPr>
        <w:t>zane z prowadzonym post</w:t>
      </w:r>
      <w:r w:rsidR="004F7B73">
        <w:rPr>
          <w:rFonts w:eastAsia="TTE1726C48t00"/>
          <w:color w:val="000000"/>
          <w:sz w:val="22"/>
          <w:szCs w:val="22"/>
        </w:rPr>
        <w:t>ę</w:t>
      </w:r>
      <w:r w:rsidR="004F7B73">
        <w:rPr>
          <w:color w:val="000000"/>
          <w:sz w:val="22"/>
          <w:szCs w:val="22"/>
        </w:rPr>
        <w:t>powaniem.</w:t>
      </w:r>
    </w:p>
    <w:p w:rsidR="008A3007" w:rsidRPr="00761CD6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8A3007" w:rsidRPr="00761CD6" w:rsidRDefault="008A3007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y w uzasadnionych przypadkach termin składania ofert </w:t>
      </w:r>
      <w:r w:rsidR="008754C3">
        <w:rPr>
          <w:color w:val="000000"/>
          <w:sz w:val="22"/>
          <w:szCs w:val="22"/>
        </w:rPr>
        <w:t xml:space="preserve">                                   </w:t>
      </w:r>
      <w:r w:rsidRPr="00761CD6">
        <w:rPr>
          <w:color w:val="000000"/>
          <w:sz w:val="22"/>
          <w:szCs w:val="22"/>
        </w:rPr>
        <w:t>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  <w:r w:rsidRPr="00761CD6">
        <w:rPr>
          <w:color w:val="000000"/>
          <w:sz w:val="22"/>
          <w:szCs w:val="22"/>
        </w:rPr>
        <w:t>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013FAB" w:rsidRPr="000C2AEA" w:rsidRDefault="00A94931" w:rsidP="00013FAB">
      <w:pPr>
        <w:numPr>
          <w:ilvl w:val="0"/>
          <w:numId w:val="10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D528AE" w:rsidRDefault="00D528AE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Przedmiotem konkursu jest </w:t>
      </w:r>
      <w:r>
        <w:rPr>
          <w:sz w:val="22"/>
          <w:szCs w:val="22"/>
        </w:rPr>
        <w:t xml:space="preserve">świadczenie usług </w:t>
      </w:r>
      <w:r w:rsidR="008D4CA9">
        <w:rPr>
          <w:sz w:val="22"/>
          <w:szCs w:val="22"/>
        </w:rPr>
        <w:t>w zakresie wykonywania badań histopatologicznych</w:t>
      </w:r>
    </w:p>
    <w:p w:rsidR="00A16A1E" w:rsidRPr="00227E82" w:rsidRDefault="0021329B" w:rsidP="00A16A1E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Kod CPV</w:t>
      </w:r>
      <w:r w:rsidR="00DC4938">
        <w:rPr>
          <w:sz w:val="22"/>
          <w:szCs w:val="22"/>
        </w:rPr>
        <w:t xml:space="preserve">: </w:t>
      </w:r>
      <w:r w:rsidR="00A16A1E" w:rsidRPr="00227E82">
        <w:rPr>
          <w:sz w:val="22"/>
          <w:szCs w:val="22"/>
        </w:rPr>
        <w:t>85148000-8 Usługi analizy medycznej</w:t>
      </w:r>
    </w:p>
    <w:p w:rsidR="0022695D" w:rsidRPr="000C25C0" w:rsidRDefault="003546C0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Poszczególne badania i ilości wskazane zostały w formularzu oferty, oszacowane zostały na podstawie wykonania za ostatnie </w:t>
      </w:r>
      <w:r w:rsidR="00A16A1E">
        <w:rPr>
          <w:sz w:val="22"/>
          <w:szCs w:val="22"/>
        </w:rPr>
        <w:t>12 miesięcy</w:t>
      </w:r>
      <w:r w:rsidRPr="003546C0">
        <w:rPr>
          <w:sz w:val="22"/>
          <w:szCs w:val="22"/>
        </w:rPr>
        <w:t xml:space="preserve">. Stanowić będą podstawę do porównania ofert i ich szacunkową wartość. </w:t>
      </w:r>
      <w:r w:rsidR="0022695D" w:rsidRPr="000C25C0">
        <w:rPr>
          <w:sz w:val="22"/>
          <w:szCs w:val="22"/>
        </w:rPr>
        <w:t>Jednakże wartość ta w trakcie realizacji umowy uzależniona będzie od faktycznych potrzeb Udzielającego zamówienie</w:t>
      </w:r>
      <w:r w:rsidR="0022695D">
        <w:rPr>
          <w:sz w:val="22"/>
          <w:szCs w:val="22"/>
        </w:rPr>
        <w:t xml:space="preserve"> </w:t>
      </w:r>
      <w:r w:rsidR="0022695D" w:rsidRPr="000C25C0">
        <w:rPr>
          <w:sz w:val="22"/>
          <w:szCs w:val="22"/>
        </w:rPr>
        <w:t xml:space="preserve">i nie należy jej traktować jako ilości, które faktycznie zostaną zlecone Przyjmującemu zamówienie. </w:t>
      </w:r>
    </w:p>
    <w:p w:rsidR="003546C0" w:rsidRPr="003546C0" w:rsidRDefault="003546C0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Udzielający zamówienia zastrzega sobie prawo do zlecania badań nie ujętych w formularzu oferty, </w:t>
      </w:r>
      <w:r w:rsidR="00A41CE0">
        <w:rPr>
          <w:sz w:val="22"/>
          <w:szCs w:val="22"/>
        </w:rPr>
        <w:t xml:space="preserve">                   </w:t>
      </w:r>
      <w:r w:rsidRPr="003546C0">
        <w:rPr>
          <w:sz w:val="22"/>
          <w:szCs w:val="22"/>
        </w:rPr>
        <w:t>a zawartych w cenniku przedstawionym wraz z ofertą. Cena badań z cennika będzie stała przez cały okres trwania umowy.</w:t>
      </w:r>
    </w:p>
    <w:p w:rsidR="00D528AE" w:rsidRDefault="00EC0996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D516B8">
        <w:rPr>
          <w:sz w:val="22"/>
          <w:szCs w:val="22"/>
        </w:rPr>
        <w:t>Oferent zobowiązany będzie do wykonywania usług zgodnie z wiedzą medyczną, zasadami etyki zawodowej oraz należytą starannością respektując prawa pacjenta - zgodnie z obowiązującymi przepisami</w:t>
      </w:r>
      <w:r>
        <w:rPr>
          <w:sz w:val="22"/>
          <w:szCs w:val="22"/>
        </w:rPr>
        <w:t xml:space="preserve"> prawa.</w:t>
      </w:r>
    </w:p>
    <w:p w:rsidR="006116EC" w:rsidRPr="00A65DD6" w:rsidRDefault="006116EC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Oferent </w:t>
      </w:r>
      <w:r w:rsidRPr="000C25C0">
        <w:rPr>
          <w:color w:val="000000"/>
          <w:sz w:val="22"/>
          <w:szCs w:val="22"/>
        </w:rPr>
        <w:t xml:space="preserve">gwarantuje spełnienie wymagań dla </w:t>
      </w:r>
      <w:r>
        <w:rPr>
          <w:color w:val="000000"/>
          <w:sz w:val="22"/>
          <w:szCs w:val="22"/>
        </w:rPr>
        <w:t>P</w:t>
      </w:r>
      <w:r w:rsidRPr="000C25C0">
        <w:rPr>
          <w:color w:val="000000"/>
          <w:sz w:val="22"/>
          <w:szCs w:val="22"/>
        </w:rPr>
        <w:t xml:space="preserve">racowni </w:t>
      </w:r>
      <w:r w:rsidR="006D1A9E">
        <w:rPr>
          <w:color w:val="000000"/>
          <w:sz w:val="22"/>
          <w:szCs w:val="22"/>
        </w:rPr>
        <w:t>badań histopatologicznych</w:t>
      </w:r>
      <w:r>
        <w:rPr>
          <w:color w:val="000000"/>
          <w:sz w:val="22"/>
          <w:szCs w:val="22"/>
        </w:rPr>
        <w:t xml:space="preserve"> </w:t>
      </w:r>
      <w:r w:rsidRPr="000C25C0">
        <w:rPr>
          <w:color w:val="000000"/>
          <w:sz w:val="22"/>
          <w:szCs w:val="22"/>
        </w:rPr>
        <w:t>określonych przez Narodowy Fundusz Zdrowia</w:t>
      </w:r>
      <w:r>
        <w:rPr>
          <w:color w:val="000000"/>
          <w:sz w:val="22"/>
          <w:szCs w:val="22"/>
        </w:rPr>
        <w:t xml:space="preserve">, </w:t>
      </w:r>
      <w:r w:rsidRPr="00A65DD6">
        <w:rPr>
          <w:color w:val="000000"/>
          <w:sz w:val="22"/>
          <w:szCs w:val="22"/>
        </w:rPr>
        <w:t>Ministerstwo Zdrowia oraz inne przepisy prawa obowiązujące w tym zakresie .</w:t>
      </w:r>
    </w:p>
    <w:p w:rsidR="00A65DD6" w:rsidRPr="00A65DD6" w:rsidRDefault="00A65DD6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  <w:u w:val="single"/>
        </w:rPr>
      </w:pPr>
      <w:r w:rsidRPr="00A65DD6">
        <w:rPr>
          <w:color w:val="000000"/>
          <w:sz w:val="22"/>
          <w:szCs w:val="22"/>
          <w:u w:val="single"/>
        </w:rPr>
        <w:t>Oferent z</w:t>
      </w:r>
      <w:r w:rsidRPr="00A65DD6">
        <w:rPr>
          <w:sz w:val="22"/>
          <w:szCs w:val="22"/>
          <w:u w:val="single"/>
        </w:rPr>
        <w:t>obowiązuję się do wpisania umowy zawartej w wyniku rozstrzygnięcia niniejszego konkursu do Portalu Świadczeniodawcy zgodnie z wymogami NFZ</w:t>
      </w:r>
      <w:r w:rsidR="00490668">
        <w:rPr>
          <w:sz w:val="22"/>
          <w:szCs w:val="22"/>
          <w:u w:val="single"/>
        </w:rPr>
        <w:t xml:space="preserve"> w terminie 3 dni od podpisania umowy</w:t>
      </w:r>
      <w:r w:rsidRPr="00A65DD6">
        <w:rPr>
          <w:sz w:val="22"/>
          <w:szCs w:val="22"/>
          <w:u w:val="single"/>
        </w:rPr>
        <w:t>.</w:t>
      </w:r>
    </w:p>
    <w:p w:rsidR="0022695D" w:rsidRPr="000C25C0" w:rsidRDefault="0022695D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A65DD6">
        <w:rPr>
          <w:sz w:val="22"/>
          <w:szCs w:val="22"/>
        </w:rPr>
        <w:t>Zamawiający zastrzega sobie możliwość wykonania</w:t>
      </w:r>
      <w:r w:rsidRPr="000C25C0">
        <w:rPr>
          <w:sz w:val="22"/>
          <w:szCs w:val="22"/>
        </w:rPr>
        <w:t xml:space="preserve"> wizytacji w siedzibie Przyjmującego zamówienie </w:t>
      </w:r>
      <w:r>
        <w:rPr>
          <w:sz w:val="22"/>
          <w:szCs w:val="22"/>
        </w:rPr>
        <w:t xml:space="preserve">           </w:t>
      </w:r>
      <w:r w:rsidRPr="000C25C0">
        <w:rPr>
          <w:sz w:val="22"/>
          <w:szCs w:val="22"/>
        </w:rPr>
        <w:t>w miejscu świadczenia oferowanych usług w siedzibie, w celu sprawdzenia czy posiada odpowiednie warunki i sprzęt gwarantujące należyte wykonywanie badań objętych przedmiotem konkursu.</w:t>
      </w:r>
    </w:p>
    <w:p w:rsidR="00960926" w:rsidRPr="00F2715C" w:rsidRDefault="00960926" w:rsidP="00364AD4">
      <w:pPr>
        <w:numPr>
          <w:ilvl w:val="0"/>
          <w:numId w:val="14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 w:rsidR="00AD4F95">
        <w:rPr>
          <w:sz w:val="22"/>
          <w:szCs w:val="22"/>
        </w:rPr>
        <w:t>obowiązujące przepisy ,</w:t>
      </w:r>
      <w:r>
        <w:rPr>
          <w:sz w:val="22"/>
          <w:szCs w:val="22"/>
        </w:rPr>
        <w:t>w szczególności</w:t>
      </w:r>
      <w:r w:rsidRPr="00F2715C">
        <w:rPr>
          <w:sz w:val="22"/>
          <w:szCs w:val="22"/>
        </w:rPr>
        <w:t>:</w:t>
      </w:r>
    </w:p>
    <w:p w:rsidR="00960926" w:rsidRDefault="00960926" w:rsidP="00364AD4">
      <w:pPr>
        <w:numPr>
          <w:ilvl w:val="1"/>
          <w:numId w:val="14"/>
        </w:numPr>
        <w:tabs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2715C">
        <w:rPr>
          <w:sz w:val="22"/>
          <w:szCs w:val="22"/>
        </w:rPr>
        <w:t>odpowiednie przepisy powszechnie obowiązujące</w:t>
      </w:r>
      <w:r>
        <w:rPr>
          <w:sz w:val="22"/>
          <w:szCs w:val="22"/>
        </w:rPr>
        <w:t xml:space="preserve"> w zakresie przedmiotu zamówienia;</w:t>
      </w:r>
    </w:p>
    <w:p w:rsidR="001C0622" w:rsidRPr="00314682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Ustawa z dnia 15 kwietnia 2011r. o działalności leczniczej ( Dz.U z </w:t>
      </w:r>
      <w:r w:rsidR="00A64B16">
        <w:rPr>
          <w:sz w:val="22"/>
          <w:szCs w:val="22"/>
        </w:rPr>
        <w:t>202</w:t>
      </w:r>
      <w:r w:rsidR="00A61C57">
        <w:rPr>
          <w:sz w:val="22"/>
          <w:szCs w:val="22"/>
        </w:rPr>
        <w:t>5</w:t>
      </w:r>
      <w:r w:rsidR="006E3D8A">
        <w:rPr>
          <w:sz w:val="22"/>
          <w:szCs w:val="22"/>
        </w:rPr>
        <w:t xml:space="preserve"> poz. </w:t>
      </w:r>
      <w:r w:rsidR="00A61C57">
        <w:rPr>
          <w:sz w:val="22"/>
          <w:szCs w:val="22"/>
        </w:rPr>
        <w:t>450</w:t>
      </w:r>
      <w:r w:rsidR="006E3D8A">
        <w:rPr>
          <w:sz w:val="22"/>
          <w:szCs w:val="22"/>
        </w:rPr>
        <w:t>)</w:t>
      </w:r>
    </w:p>
    <w:p w:rsidR="00960926" w:rsidRPr="006E3D8A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6E3D8A">
        <w:rPr>
          <w:sz w:val="22"/>
          <w:szCs w:val="22"/>
        </w:rPr>
        <w:t xml:space="preserve">Ustawa z dnia 5 grudnia 1996 roku o zawodach lekarza i lekarza </w:t>
      </w:r>
      <w:r w:rsidRPr="006E3D8A">
        <w:rPr>
          <w:sz w:val="24"/>
          <w:szCs w:val="24"/>
        </w:rPr>
        <w:t xml:space="preserve">dentysty </w:t>
      </w:r>
      <w:r w:rsidR="006E3D8A" w:rsidRPr="006E3D8A">
        <w:rPr>
          <w:sz w:val="24"/>
          <w:szCs w:val="24"/>
        </w:rPr>
        <w:t>(</w:t>
      </w:r>
      <w:r w:rsidR="006E3D8A" w:rsidRPr="006E3D8A">
        <w:rPr>
          <w:color w:val="333333"/>
          <w:sz w:val="24"/>
          <w:szCs w:val="24"/>
          <w:shd w:val="clear" w:color="auto" w:fill="FFFFFF"/>
        </w:rPr>
        <w:t>Dz.U.20</w:t>
      </w:r>
      <w:r w:rsidR="00A64B16">
        <w:rPr>
          <w:color w:val="333333"/>
          <w:sz w:val="24"/>
          <w:szCs w:val="24"/>
          <w:shd w:val="clear" w:color="auto" w:fill="FFFFFF"/>
        </w:rPr>
        <w:t>2</w:t>
      </w:r>
      <w:r w:rsidR="00A61C57">
        <w:rPr>
          <w:color w:val="333333"/>
          <w:sz w:val="24"/>
          <w:szCs w:val="24"/>
          <w:shd w:val="clear" w:color="auto" w:fill="FFFFFF"/>
        </w:rPr>
        <w:t>4</w:t>
      </w:r>
      <w:r w:rsidR="006E3D8A" w:rsidRPr="006E3D8A">
        <w:rPr>
          <w:color w:val="333333"/>
          <w:sz w:val="24"/>
          <w:szCs w:val="24"/>
          <w:shd w:val="clear" w:color="auto" w:fill="FFFFFF"/>
        </w:rPr>
        <w:t xml:space="preserve"> poz. </w:t>
      </w:r>
      <w:r w:rsidR="00A61C57">
        <w:rPr>
          <w:color w:val="333333"/>
          <w:sz w:val="24"/>
          <w:szCs w:val="24"/>
          <w:shd w:val="clear" w:color="auto" w:fill="FFFFFF"/>
        </w:rPr>
        <w:t>1287</w:t>
      </w:r>
      <w:r w:rsidR="006E3D8A" w:rsidRPr="006E3D8A">
        <w:rPr>
          <w:sz w:val="24"/>
          <w:szCs w:val="24"/>
        </w:rPr>
        <w:t>)</w:t>
      </w:r>
      <w:r w:rsidR="006E3D8A">
        <w:rPr>
          <w:sz w:val="24"/>
          <w:szCs w:val="24"/>
        </w:rPr>
        <w:t xml:space="preserve"> </w:t>
      </w:r>
      <w:r w:rsidR="00960926" w:rsidRPr="006E3D8A">
        <w:rPr>
          <w:sz w:val="24"/>
          <w:szCs w:val="24"/>
        </w:rPr>
        <w:t>akty</w:t>
      </w:r>
      <w:r w:rsidR="00960926" w:rsidRPr="006E3D8A">
        <w:rPr>
          <w:sz w:val="22"/>
          <w:szCs w:val="22"/>
        </w:rPr>
        <w:t xml:space="preserve"> wewnętrzne Narodowego Funduszu Zdrowia ustalające warunki wymagane od </w:t>
      </w:r>
      <w:r w:rsidR="006116EC" w:rsidRPr="006E3D8A">
        <w:rPr>
          <w:sz w:val="22"/>
          <w:szCs w:val="22"/>
        </w:rPr>
        <w:t xml:space="preserve">  </w:t>
      </w:r>
      <w:r w:rsidR="00960926" w:rsidRPr="006E3D8A">
        <w:rPr>
          <w:sz w:val="22"/>
          <w:szCs w:val="22"/>
        </w:rPr>
        <w:t>świadczeniodawców (m. in. określone przez Prezesa Narodowego Funduszu Zdrowia na podstawie art. 146 ust. l pkt 3 i art. 159 ust. 2 ustawy);</w:t>
      </w:r>
    </w:p>
    <w:p w:rsidR="00960926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ustawa</w:t>
      </w:r>
      <w:r w:rsidR="00960926" w:rsidRPr="007934B9">
        <w:rPr>
          <w:sz w:val="22"/>
          <w:szCs w:val="22"/>
        </w:rPr>
        <w:t xml:space="preserve"> z dnia 27 sierpnia 2004 r. o świadczeniach opieki zdrowotnej finansowanych ze środków publicznych (</w:t>
      </w:r>
      <w:r w:rsidR="00A64B16">
        <w:rPr>
          <w:sz w:val="22"/>
          <w:szCs w:val="22"/>
        </w:rPr>
        <w:t>Dz.U.2024</w:t>
      </w:r>
      <w:r w:rsidR="006E3D8A">
        <w:rPr>
          <w:sz w:val="22"/>
          <w:szCs w:val="22"/>
        </w:rPr>
        <w:t xml:space="preserve"> </w:t>
      </w:r>
      <w:r w:rsidR="00A64B16">
        <w:rPr>
          <w:sz w:val="22"/>
          <w:szCs w:val="22"/>
        </w:rPr>
        <w:t>poz. 146</w:t>
      </w:r>
      <w:r w:rsidR="006E3D8A">
        <w:rPr>
          <w:sz w:val="22"/>
          <w:szCs w:val="22"/>
        </w:rPr>
        <w:t>)</w:t>
      </w:r>
    </w:p>
    <w:p w:rsidR="00960926" w:rsidRPr="00E841A9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841A9">
        <w:rPr>
          <w:sz w:val="22"/>
          <w:szCs w:val="22"/>
        </w:rPr>
        <w:t>Rozporządzenie Ministra Zdrowia</w:t>
      </w:r>
      <w:r w:rsidR="000F3B0C">
        <w:rPr>
          <w:sz w:val="22"/>
          <w:szCs w:val="22"/>
        </w:rPr>
        <w:t xml:space="preserve"> z dnia 8 września  2015</w:t>
      </w:r>
      <w:r w:rsidR="00960926" w:rsidRPr="00E841A9">
        <w:rPr>
          <w:sz w:val="22"/>
          <w:szCs w:val="22"/>
        </w:rPr>
        <w:t xml:space="preserve"> r. w sprawie ogólnych warunków umów </w:t>
      </w:r>
      <w:r w:rsidR="00B81FFF" w:rsidRPr="00E841A9">
        <w:rPr>
          <w:sz w:val="22"/>
          <w:szCs w:val="22"/>
        </w:rPr>
        <w:t xml:space="preserve">                  </w:t>
      </w:r>
      <w:r w:rsidR="00960926" w:rsidRPr="00E841A9">
        <w:rPr>
          <w:sz w:val="22"/>
          <w:szCs w:val="22"/>
        </w:rPr>
        <w:t xml:space="preserve">o udzielanie </w:t>
      </w:r>
      <w:r w:rsidR="000F3B0C">
        <w:rPr>
          <w:sz w:val="22"/>
          <w:szCs w:val="22"/>
        </w:rPr>
        <w:t xml:space="preserve">świadczeń </w:t>
      </w:r>
      <w:r w:rsidR="000F3B0C" w:rsidRPr="000F3B0C">
        <w:rPr>
          <w:sz w:val="24"/>
          <w:szCs w:val="24"/>
        </w:rPr>
        <w:t>opieki zdrowotnej (</w:t>
      </w:r>
      <w:r w:rsidR="00A64B16">
        <w:rPr>
          <w:color w:val="1B1B1B"/>
          <w:sz w:val="24"/>
          <w:szCs w:val="24"/>
          <w:shd w:val="clear" w:color="auto" w:fill="FFFFFF"/>
        </w:rPr>
        <w:t>Dz.U.202</w:t>
      </w:r>
      <w:r w:rsidR="00A61C57">
        <w:rPr>
          <w:color w:val="1B1B1B"/>
          <w:sz w:val="24"/>
          <w:szCs w:val="24"/>
          <w:shd w:val="clear" w:color="auto" w:fill="FFFFFF"/>
        </w:rPr>
        <w:t>5</w:t>
      </w:r>
      <w:r w:rsidR="00A64B16">
        <w:rPr>
          <w:color w:val="1B1B1B"/>
          <w:sz w:val="24"/>
          <w:szCs w:val="24"/>
          <w:shd w:val="clear" w:color="auto" w:fill="FFFFFF"/>
        </w:rPr>
        <w:t xml:space="preserve"> poz. </w:t>
      </w:r>
      <w:r w:rsidR="00A61C57">
        <w:rPr>
          <w:color w:val="1B1B1B"/>
          <w:sz w:val="24"/>
          <w:szCs w:val="24"/>
          <w:shd w:val="clear" w:color="auto" w:fill="FFFFFF"/>
        </w:rPr>
        <w:t>400</w:t>
      </w:r>
      <w:r w:rsidR="000F3B0C" w:rsidRPr="000F3B0C">
        <w:rPr>
          <w:color w:val="1B1B1B"/>
          <w:sz w:val="24"/>
          <w:szCs w:val="24"/>
          <w:shd w:val="clear" w:color="auto" w:fill="FFFFFF"/>
        </w:rPr>
        <w:t>)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 xml:space="preserve">Umowy o udzielanie świadczeń opieki zdrowotnej finansowanych ze środków publicznych zawarte przez Udzielającego zamówienia z Narodowym Funduszem Zdrowia. Przyjmujący zamówienie </w:t>
      </w:r>
      <w:r w:rsidRPr="007934B9">
        <w:rPr>
          <w:sz w:val="22"/>
          <w:szCs w:val="22"/>
        </w:rPr>
        <w:lastRenderedPageBreak/>
        <w:t>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>
        <w:rPr>
          <w:sz w:val="22"/>
          <w:szCs w:val="22"/>
        </w:rPr>
        <w:t>mówienie;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Pr="00BB6F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 ZOZ Szpitalu nr 2 im. dr Tadeusza Boczonia  </w:t>
      </w:r>
      <w:r>
        <w:rPr>
          <w:sz w:val="22"/>
          <w:szCs w:val="22"/>
        </w:rPr>
        <w:br/>
        <w:t>w Mysłowicach ;</w:t>
      </w:r>
      <w:r w:rsidRPr="00BB6FF0">
        <w:rPr>
          <w:sz w:val="22"/>
          <w:szCs w:val="22"/>
        </w:rPr>
        <w:t xml:space="preserve"> 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D92CB1" w:rsidRDefault="00201FED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Usługi będą świadczone wg k</w:t>
      </w:r>
      <w:r w:rsidR="00314682">
        <w:rPr>
          <w:sz w:val="22"/>
          <w:szCs w:val="22"/>
          <w:lang w:eastAsia="ar-SA"/>
        </w:rPr>
        <w:t>ryteriów określonych w niniejszym</w:t>
      </w:r>
      <w:r>
        <w:rPr>
          <w:sz w:val="22"/>
          <w:szCs w:val="22"/>
          <w:lang w:eastAsia="ar-SA"/>
        </w:rPr>
        <w:t xml:space="preserve"> </w:t>
      </w:r>
      <w:r w:rsidR="006116EC">
        <w:rPr>
          <w:sz w:val="22"/>
          <w:szCs w:val="22"/>
          <w:lang w:eastAsia="ar-SA"/>
        </w:rPr>
        <w:t>opracowaniu</w:t>
      </w:r>
      <w:r>
        <w:rPr>
          <w:sz w:val="22"/>
          <w:szCs w:val="22"/>
          <w:lang w:eastAsia="ar-SA"/>
        </w:rPr>
        <w:t xml:space="preserve">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400C61" w:rsidRDefault="00400C61" w:rsidP="00400C61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400C61">
        <w:rPr>
          <w:sz w:val="22"/>
          <w:szCs w:val="22"/>
        </w:rPr>
        <w:t xml:space="preserve">Max. odległość od siedziby Udzielającego zamówienie do najbliższej placówki świadczącej usługę nie może przekroczyć </w:t>
      </w:r>
      <w:smartTag w:uri="urn:schemas-microsoft-com:office:smarttags" w:element="metricconverter">
        <w:smartTagPr>
          <w:attr w:name="ProductID" w:val="35 km"/>
        </w:smartTagPr>
        <w:r w:rsidRPr="00400C61">
          <w:rPr>
            <w:sz w:val="22"/>
            <w:szCs w:val="22"/>
          </w:rPr>
          <w:t>35 km</w:t>
        </w:r>
      </w:smartTag>
      <w:r w:rsidRPr="00400C61">
        <w:rPr>
          <w:sz w:val="22"/>
          <w:szCs w:val="22"/>
        </w:rPr>
        <w:t>.</w:t>
      </w:r>
    </w:p>
    <w:p w:rsidR="005B5575" w:rsidRPr="00400C61" w:rsidRDefault="005B5575" w:rsidP="00400C61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Udzielający zamówienie </w:t>
      </w:r>
      <w:r w:rsidR="006D1A9E">
        <w:rPr>
          <w:sz w:val="22"/>
          <w:szCs w:val="22"/>
        </w:rPr>
        <w:t xml:space="preserve">nie </w:t>
      </w:r>
      <w:r>
        <w:rPr>
          <w:sz w:val="22"/>
          <w:szCs w:val="22"/>
        </w:rPr>
        <w:t>zezwala na złożenie ofert częściowych.</w:t>
      </w:r>
    </w:p>
    <w:p w:rsidR="008969CA" w:rsidRDefault="008969CA" w:rsidP="007B69AD">
      <w:pPr>
        <w:jc w:val="both"/>
        <w:rPr>
          <w:sz w:val="22"/>
          <w:szCs w:val="22"/>
        </w:rPr>
      </w:pPr>
    </w:p>
    <w:p w:rsidR="00A94931" w:rsidRDefault="00A94931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013FAB" w:rsidRPr="00BE7D47" w:rsidRDefault="00013FAB" w:rsidP="00013FAB">
      <w:pPr>
        <w:jc w:val="both"/>
        <w:rPr>
          <w:b/>
          <w:sz w:val="22"/>
          <w:szCs w:val="22"/>
        </w:rPr>
      </w:pPr>
    </w:p>
    <w:p w:rsidR="00A94931" w:rsidRDefault="00A94931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  <w:r w:rsidRPr="00BE7D47">
        <w:rPr>
          <w:sz w:val="22"/>
          <w:szCs w:val="22"/>
        </w:rPr>
        <w:t xml:space="preserve">Oferent składa ofertę na realizacje zadań w zakresie objętym zamówieniem na okres </w:t>
      </w:r>
      <w:r w:rsidR="003B7AD3">
        <w:rPr>
          <w:sz w:val="22"/>
          <w:szCs w:val="22"/>
        </w:rPr>
        <w:t xml:space="preserve">od </w:t>
      </w:r>
      <w:r w:rsidR="00B24130">
        <w:rPr>
          <w:sz w:val="22"/>
          <w:szCs w:val="22"/>
        </w:rPr>
        <w:t>15</w:t>
      </w:r>
      <w:r w:rsidR="00A64B16">
        <w:rPr>
          <w:sz w:val="22"/>
          <w:szCs w:val="22"/>
        </w:rPr>
        <w:t>.</w:t>
      </w:r>
      <w:r w:rsidR="00B24130">
        <w:rPr>
          <w:sz w:val="22"/>
          <w:szCs w:val="22"/>
        </w:rPr>
        <w:t>07</w:t>
      </w:r>
      <w:r w:rsidR="00A64B16">
        <w:rPr>
          <w:sz w:val="22"/>
          <w:szCs w:val="22"/>
        </w:rPr>
        <w:t>.202</w:t>
      </w:r>
      <w:r w:rsidR="00B24130">
        <w:rPr>
          <w:sz w:val="22"/>
          <w:szCs w:val="22"/>
        </w:rPr>
        <w:t>5</w:t>
      </w:r>
      <w:r w:rsidR="00A64B16">
        <w:rPr>
          <w:sz w:val="22"/>
          <w:szCs w:val="22"/>
        </w:rPr>
        <w:t xml:space="preserve"> </w:t>
      </w:r>
      <w:r w:rsidR="003546C0">
        <w:rPr>
          <w:sz w:val="22"/>
          <w:szCs w:val="22"/>
        </w:rPr>
        <w:t>r.</w:t>
      </w:r>
      <w:r w:rsidR="003B7AD3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 xml:space="preserve">do </w:t>
      </w:r>
      <w:r w:rsidR="00B24130">
        <w:rPr>
          <w:sz w:val="22"/>
          <w:szCs w:val="22"/>
        </w:rPr>
        <w:t>16</w:t>
      </w:r>
      <w:r w:rsidR="0021329B">
        <w:rPr>
          <w:sz w:val="22"/>
          <w:szCs w:val="22"/>
        </w:rPr>
        <w:t>.0</w:t>
      </w:r>
      <w:r w:rsidR="00B24130">
        <w:rPr>
          <w:sz w:val="22"/>
          <w:szCs w:val="22"/>
        </w:rPr>
        <w:t>7</w:t>
      </w:r>
      <w:r w:rsidR="0021329B">
        <w:rPr>
          <w:sz w:val="22"/>
          <w:szCs w:val="22"/>
        </w:rPr>
        <w:t>.202</w:t>
      </w:r>
      <w:r w:rsidR="00B24130">
        <w:rPr>
          <w:sz w:val="22"/>
          <w:szCs w:val="22"/>
        </w:rPr>
        <w:t>6</w:t>
      </w:r>
      <w:r w:rsidR="00A64B16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 xml:space="preserve">r. </w:t>
      </w:r>
    </w:p>
    <w:p w:rsidR="00A65219" w:rsidRPr="00BE7D47" w:rsidRDefault="00A65219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</w:p>
    <w:p w:rsidR="00A94931" w:rsidRDefault="003546C0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Warunki ś</w:t>
      </w:r>
      <w:r w:rsidR="00A94931" w:rsidRPr="00107D68">
        <w:rPr>
          <w:b/>
          <w:sz w:val="22"/>
          <w:szCs w:val="22"/>
        </w:rPr>
        <w:t>wiadczeni</w:t>
      </w:r>
      <w:r>
        <w:rPr>
          <w:b/>
          <w:sz w:val="22"/>
          <w:szCs w:val="22"/>
        </w:rPr>
        <w:t>a</w:t>
      </w:r>
      <w:r w:rsidR="00A94931" w:rsidRPr="00107D68">
        <w:rPr>
          <w:b/>
          <w:sz w:val="22"/>
          <w:szCs w:val="22"/>
        </w:rPr>
        <w:t xml:space="preserve"> usług</w:t>
      </w:r>
    </w:p>
    <w:p w:rsidR="003546C0" w:rsidRDefault="003546C0" w:rsidP="003546C0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6D1A9E" w:rsidRDefault="006D1A9E" w:rsidP="006D1A9E">
      <w:pPr>
        <w:numPr>
          <w:ilvl w:val="2"/>
          <w:numId w:val="14"/>
        </w:numPr>
        <w:tabs>
          <w:tab w:val="clear" w:pos="2340"/>
          <w:tab w:val="num" w:pos="360"/>
          <w:tab w:val="num" w:pos="21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Przedmiotem konkursu jest świadczenie następujących usług</w:t>
      </w:r>
      <w:r>
        <w:rPr>
          <w:sz w:val="22"/>
          <w:szCs w:val="22"/>
        </w:rPr>
        <w:t xml:space="preserve"> zdrowotnych w zakresie badań  histopatologicznych opisanych w tabeli.</w:t>
      </w:r>
    </w:p>
    <w:p w:rsidR="006D1A9E" w:rsidRPr="00C105F5" w:rsidRDefault="006D1A9E" w:rsidP="006D1A9E">
      <w:pPr>
        <w:numPr>
          <w:ilvl w:val="2"/>
          <w:numId w:val="14"/>
        </w:numPr>
        <w:tabs>
          <w:tab w:val="clear" w:pos="2340"/>
          <w:tab w:val="num" w:pos="360"/>
          <w:tab w:val="num" w:pos="2160"/>
        </w:tabs>
        <w:ind w:left="360"/>
        <w:jc w:val="both"/>
        <w:rPr>
          <w:sz w:val="22"/>
          <w:szCs w:val="22"/>
        </w:rPr>
      </w:pPr>
      <w:r w:rsidRPr="000C25C0">
        <w:rPr>
          <w:bCs/>
          <w:sz w:val="22"/>
          <w:szCs w:val="22"/>
        </w:rPr>
        <w:t xml:space="preserve">Usługi muszą być wykonywane w sposób zabezpieczający potrzeby Szpitala zgodnie z opisem w ilości wynikających ze zmiennych, bieżących potrzeb </w:t>
      </w:r>
      <w:r>
        <w:rPr>
          <w:bCs/>
          <w:sz w:val="22"/>
          <w:szCs w:val="22"/>
        </w:rPr>
        <w:t>Udzielającego Zamówienie</w:t>
      </w:r>
      <w:r w:rsidRPr="000C25C0">
        <w:rPr>
          <w:bCs/>
          <w:sz w:val="22"/>
          <w:szCs w:val="22"/>
        </w:rPr>
        <w:t xml:space="preserve">. Ilości te mogą ulegać zmniejszeniu bądź zwiększeniu zależnie od potrzeb. Szacunkowe zapotrzebowanie przedstawia poniższa tabela. </w:t>
      </w:r>
    </w:p>
    <w:p w:rsidR="006D1A9E" w:rsidRPr="000C25C0" w:rsidRDefault="006D1A9E" w:rsidP="006D1A9E">
      <w:pPr>
        <w:pStyle w:val="Style1"/>
        <w:spacing w:after="0" w:line="240" w:lineRule="auto"/>
        <w:jc w:val="both"/>
        <w:rPr>
          <w:rFonts w:ascii="Times New Roman" w:hAnsi="Times New Roman"/>
          <w:szCs w:val="22"/>
        </w:rPr>
      </w:pPr>
    </w:p>
    <w:tbl>
      <w:tblPr>
        <w:tblW w:w="891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5180"/>
        <w:gridCol w:w="3040"/>
      </w:tblGrid>
      <w:tr w:rsidR="006D1A9E" w:rsidRPr="00FB0CDD" w:rsidTr="002045B8">
        <w:trPr>
          <w:trHeight w:val="50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Pakiet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A9E" w:rsidRPr="00FB0CDD" w:rsidRDefault="006D1A9E" w:rsidP="002045B8">
            <w:pPr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 xml:space="preserve">Rodzaj badania 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A9E" w:rsidRPr="00FB0CDD" w:rsidRDefault="006D1A9E" w:rsidP="0034468B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 xml:space="preserve">Szacunkowa ilość 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b/>
                <w:sz w:val="22"/>
                <w:szCs w:val="22"/>
              </w:rPr>
            </w:pPr>
            <w:r w:rsidRPr="00FB0C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sz w:val="22"/>
                <w:szCs w:val="22"/>
              </w:rPr>
            </w:pPr>
            <w:r w:rsidRPr="00FB0CDD">
              <w:rPr>
                <w:b/>
                <w:bCs/>
                <w:sz w:val="22"/>
                <w:szCs w:val="22"/>
              </w:rPr>
              <w:t>Badania histopatologiczne: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1E4170" w:rsidRDefault="006D1A9E" w:rsidP="002045B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D1A9E" w:rsidRPr="0021329B" w:rsidTr="002045B8">
        <w:trPr>
          <w:trHeight w:val="7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a)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Badania histopatologiczne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  <w:highlight w:val="yellow"/>
              </w:rPr>
            </w:pPr>
            <w:r w:rsidRPr="004F7E9E">
              <w:rPr>
                <w:sz w:val="22"/>
                <w:szCs w:val="22"/>
              </w:rPr>
              <w:t>4700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b)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Badania śródoperacyjne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c)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Badania cytologiczne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d)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Badania oligobiopsyjne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e)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Oznaczenia immunohistochemiczne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f)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Badania receptorów w raku piersi Es</w:t>
            </w:r>
            <w:r w:rsidR="003140F2" w:rsidRPr="0021329B">
              <w:rPr>
                <w:bCs/>
                <w:sz w:val="22"/>
                <w:szCs w:val="22"/>
              </w:rPr>
              <w:t>, Pr , Her-2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1A9E" w:rsidRPr="0021329B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3140F2" w:rsidP="002045B8">
            <w:pPr>
              <w:jc w:val="center"/>
              <w:rPr>
                <w:sz w:val="22"/>
                <w:szCs w:val="22"/>
              </w:rPr>
            </w:pPr>
            <w:r w:rsidRPr="0021329B">
              <w:rPr>
                <w:sz w:val="22"/>
                <w:szCs w:val="22"/>
              </w:rPr>
              <w:t>g</w:t>
            </w:r>
            <w:r w:rsidR="006D1A9E" w:rsidRPr="0021329B">
              <w:rPr>
                <w:sz w:val="22"/>
                <w:szCs w:val="22"/>
              </w:rPr>
              <w:t>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21329B" w:rsidP="002045B8">
            <w:pPr>
              <w:rPr>
                <w:b/>
                <w:bCs/>
                <w:sz w:val="22"/>
                <w:szCs w:val="22"/>
              </w:rPr>
            </w:pPr>
            <w:r w:rsidRPr="0021329B">
              <w:rPr>
                <w:bCs/>
                <w:sz w:val="22"/>
                <w:szCs w:val="22"/>
              </w:rPr>
              <w:t>Biopsja grubo</w:t>
            </w:r>
            <w:r w:rsidR="006D1A9E" w:rsidRPr="0021329B">
              <w:rPr>
                <w:bCs/>
                <w:sz w:val="22"/>
                <w:szCs w:val="22"/>
              </w:rPr>
              <w:t>oigłowa pod kontrolą USG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21329B" w:rsidRDefault="004F7E9E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:rsidR="006D1A9E" w:rsidRPr="000C25C0" w:rsidRDefault="006D1A9E" w:rsidP="006D1A9E">
      <w:pPr>
        <w:rPr>
          <w:sz w:val="22"/>
          <w:szCs w:val="22"/>
        </w:rPr>
      </w:pP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Podstawę wykonywania świadczeń będzie stanowić pisemne, imienne skierowanie i/lub zlecenie zawierające: pieczęć identyfikacyjną, datę, imię, nazwisko i pesel pacjenta</w:t>
      </w:r>
      <w:r w:rsidR="00475ABD">
        <w:rPr>
          <w:sz w:val="22"/>
          <w:szCs w:val="22"/>
        </w:rPr>
        <w:t>, rodzaj badania oraz pieczęć i </w:t>
      </w:r>
      <w:r w:rsidRPr="000C25C0">
        <w:rPr>
          <w:sz w:val="22"/>
          <w:szCs w:val="22"/>
        </w:rPr>
        <w:t xml:space="preserve">podpis lekarza kierującego. </w:t>
      </w:r>
    </w:p>
    <w:p w:rsidR="006D1A9E" w:rsidRPr="0022695D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22695D">
        <w:rPr>
          <w:b/>
          <w:sz w:val="22"/>
          <w:szCs w:val="22"/>
          <w:u w:val="single"/>
        </w:rPr>
        <w:t>Wymaga się aby materiał do badań był odbierany z siedziby Udzielającego zamówienie.</w:t>
      </w:r>
    </w:p>
    <w:p w:rsidR="006D1A9E" w:rsidRPr="003158DC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0C25C0">
        <w:rPr>
          <w:color w:val="000000"/>
          <w:sz w:val="22"/>
          <w:szCs w:val="22"/>
        </w:rPr>
        <w:t xml:space="preserve">Materiały do </w:t>
      </w:r>
      <w:r w:rsidRPr="003158DC">
        <w:rPr>
          <w:color w:val="000000"/>
          <w:sz w:val="22"/>
          <w:szCs w:val="22"/>
        </w:rPr>
        <w:t>badań będą odbierane 2 razy w tygodniu przez Przyjmującego zamówienie (wtorek i piątek) w godzinach 8.30-12.00 do/z siedziby Udzielającego zamówienie</w:t>
      </w:r>
      <w:r w:rsidR="006D568F" w:rsidRPr="003158DC">
        <w:rPr>
          <w:color w:val="000000"/>
          <w:sz w:val="22"/>
          <w:szCs w:val="22"/>
        </w:rPr>
        <w:t xml:space="preserve"> ( nie dotyczy badań śródoperacyjnych)</w:t>
      </w:r>
      <w:r w:rsidRPr="003158DC">
        <w:rPr>
          <w:color w:val="000000"/>
          <w:sz w:val="22"/>
          <w:szCs w:val="22"/>
        </w:rPr>
        <w:t xml:space="preserve">. </w:t>
      </w:r>
    </w:p>
    <w:p w:rsidR="003158DC" w:rsidRPr="003158DC" w:rsidRDefault="00A64B16" w:rsidP="003158DC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Materiał do badań doraźnych (śródoperacyjnych</w:t>
      </w:r>
      <w:r w:rsidR="003158DC" w:rsidRPr="003158DC">
        <w:rPr>
          <w:sz w:val="22"/>
          <w:szCs w:val="22"/>
        </w:rPr>
        <w:t>) odbierany będzie po wcześniejszym uzgodnieniu terminu.</w:t>
      </w: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>Świadczenia udzielane będą w siedzibie Przyjmującego zamówienie po uprzednim telefonicznym uzgodnieniu terminu, nie później jednak niż w ciągu:</w:t>
      </w:r>
    </w:p>
    <w:p w:rsidR="006D1A9E" w:rsidRPr="000C25C0" w:rsidRDefault="006D1A9E" w:rsidP="006D568F">
      <w:pPr>
        <w:numPr>
          <w:ilvl w:val="0"/>
          <w:numId w:val="36"/>
        </w:numPr>
        <w:tabs>
          <w:tab w:val="num" w:pos="360"/>
        </w:tabs>
        <w:ind w:left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 xml:space="preserve">4 dni </w:t>
      </w:r>
      <w:r w:rsidRPr="000C25C0">
        <w:rPr>
          <w:rFonts w:eastAsia="Arial Unicode MS"/>
          <w:sz w:val="22"/>
          <w:szCs w:val="22"/>
        </w:rPr>
        <w:t>od momentu zgłoszenia Przyjmującemu zamówienie</w:t>
      </w:r>
    </w:p>
    <w:p w:rsidR="006D1A9E" w:rsidRPr="000C25C0" w:rsidRDefault="006D1A9E" w:rsidP="006D568F">
      <w:pPr>
        <w:numPr>
          <w:ilvl w:val="0"/>
          <w:numId w:val="36"/>
        </w:numPr>
        <w:tabs>
          <w:tab w:val="num" w:pos="360"/>
        </w:tabs>
        <w:ind w:left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>1</w:t>
      </w:r>
      <w:r w:rsidR="003158DC">
        <w:rPr>
          <w:rFonts w:eastAsia="Arial Unicode MS"/>
          <w:color w:val="000000"/>
          <w:sz w:val="22"/>
          <w:szCs w:val="22"/>
        </w:rPr>
        <w:t>-3</w:t>
      </w:r>
      <w:r w:rsidRPr="000C25C0">
        <w:rPr>
          <w:rFonts w:eastAsia="Arial Unicode MS"/>
          <w:color w:val="000000"/>
          <w:sz w:val="22"/>
          <w:szCs w:val="22"/>
        </w:rPr>
        <w:t xml:space="preserve"> godzin - w przypadku badań śródoperacyjnych</w:t>
      </w:r>
    </w:p>
    <w:p w:rsidR="006D1A9E" w:rsidRPr="000C25C0" w:rsidRDefault="006D1A9E" w:rsidP="006D568F">
      <w:pPr>
        <w:tabs>
          <w:tab w:val="num" w:pos="360"/>
        </w:tabs>
        <w:ind w:left="360" w:hanging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 xml:space="preserve">od momentu dostarczenia materiału do siedziby Przyjmującego zamówienie. </w:t>
      </w: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Wyniki badań będą </w:t>
      </w:r>
      <w:r w:rsidR="007C2E7D">
        <w:rPr>
          <w:sz w:val="22"/>
          <w:szCs w:val="22"/>
        </w:rPr>
        <w:t>przekazywane</w:t>
      </w:r>
      <w:r w:rsidRPr="000C25C0">
        <w:rPr>
          <w:sz w:val="22"/>
          <w:szCs w:val="22"/>
        </w:rPr>
        <w:t xml:space="preserve"> w ciągu:</w:t>
      </w:r>
    </w:p>
    <w:p w:rsidR="006D1A9E" w:rsidRPr="000C25C0" w:rsidRDefault="006D1A9E" w:rsidP="006D568F">
      <w:pPr>
        <w:numPr>
          <w:ilvl w:val="1"/>
          <w:numId w:val="37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4 dni od otrzymania materiału przez Przyjmującego zamówienie. </w:t>
      </w:r>
    </w:p>
    <w:p w:rsidR="006D1A9E" w:rsidRPr="000C25C0" w:rsidRDefault="006D1A9E" w:rsidP="006D1A9E">
      <w:pPr>
        <w:numPr>
          <w:ilvl w:val="1"/>
          <w:numId w:val="37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1-3 godzin od otrzymania materiału – (dotyczy badań śródoperacyjnych) za wyjątkiem badań, </w:t>
      </w:r>
      <w:r>
        <w:rPr>
          <w:sz w:val="22"/>
          <w:szCs w:val="22"/>
        </w:rPr>
        <w:t xml:space="preserve">             </w:t>
      </w:r>
      <w:r w:rsidRPr="000C25C0">
        <w:rPr>
          <w:sz w:val="22"/>
          <w:szCs w:val="22"/>
        </w:rPr>
        <w:t xml:space="preserve">w których czas oczekiwania uzależniony będzie od technicznych wymagań stosowanych procedur, a wyniki dostarczone zostaną niezwłocznie po ich zakończeniu.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lastRenderedPageBreak/>
        <w:t xml:space="preserve">Przyjmujący zamówienie zapewni transport materiałów do badań, opracowanie materiału, opisanie oraz dostarczenie wyników.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zobowiązany jest do odbioru materiałów do badania własnym transportem oraz zapewnienia bezpieczeństwa pobranego materiału i preparatów.                                                              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Udzielający zamówienie zobowiązuje się do dokładnego opisania pojemników z materiałem, na którym powinno być zapisane: imię, nazwisko i topografia pobranego materiału.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Badania biopsji cienkoigłowej pod kontrolą USG wykonywane będzie w siedzibie Przyjmującego zamówienie na podstawie skierowania lekarza kierującego.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narządu nie podejrzanego i podejrzanego o zmianę nowotworową cenę badania określa badanie jednego narządu lub badanie jednego miejsca pobrania.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przypadkach nie podejrzanych o zmianę nowotworową za narząd rozumie się narząd anatomiczny.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Liczba ewentualnych dodatkowych preparatów zależy od badania makroskopowego, którego opis zawarty jest w wyniku badania.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histopatologicznych i cytologicznych z rozpoznaniem raka piersi Przyjmujący zamówienie zobowiązuje się wykonać badania receptorowe.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cytologicznych przez jedno badanie od jednego pacjenta rozumie się materiał maksymalnie na 4 szkiełkach podstawowych.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histopatologicznych z przewodu pokarmowego (gastrobiopsja) w cenie badania jest zawarta cena barwienia.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musi wykonać badania ściśle ze zleceniem lekarza zlecającego.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stwierdzenia konieczności rozszerzenia diagnostyki o dodatkowe badanie histopatologiczne (więcej niż jedno miejsce pobrania), Przyjmujący zamówienie zobowiązany jest do konsultacji telefonicznej z lekarzem zlecającym badanie ( lub ordynatorem czy jego zastępcą), celem uzyskania zgodny na powyższa procedurę. Dodatkowe zlecenie telefoniczne, zostanie niezwłocznie potwierdzone pisemnie przez Udzielającego zamówienie.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Odbiór materiału oraz dostarczenie wyników nastąpi w siedzibie Udzielającego zamówienie, </w:t>
      </w:r>
      <w:r>
        <w:rPr>
          <w:sz w:val="22"/>
          <w:szCs w:val="22"/>
        </w:rPr>
        <w:t xml:space="preserve">                      </w:t>
      </w:r>
      <w:r w:rsidRPr="000C25C0">
        <w:rPr>
          <w:sz w:val="22"/>
          <w:szCs w:val="22"/>
        </w:rPr>
        <w:t xml:space="preserve">w obecności osób upoważnionych z ramienia obu stron.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Konieczność wykonania badań cytologicznych biopsji aspiracyjnej cienkoigłowej Udzielający zamówienie będzie zgłaszał Przyjmującemu zamówienie telefonicznie z jednodniowym wyprzedzeniem, badanie zostanie wykonane w uzgodnionym przez obydwie strony terminie </w:t>
      </w:r>
      <w:r>
        <w:rPr>
          <w:sz w:val="22"/>
          <w:szCs w:val="22"/>
        </w:rPr>
        <w:t xml:space="preserve">                     </w:t>
      </w:r>
      <w:r w:rsidRPr="000C25C0">
        <w:rPr>
          <w:sz w:val="22"/>
          <w:szCs w:val="22"/>
        </w:rPr>
        <w:t>w siedzibie Przyjmującego zamówienie.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Do Przyjmującego zamówienie należy utylizacja pobranego i przebadanego materiału.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zapewni bezpieczeństwo pobranego materiału oraz bezpieczeństwo przetwarzanych danych.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ponosi pełną odpowiedzialność za zapewnienie wykonywania badań przez osoby o odpowiednich uprawnieniach i kwalifikacjach przewidzianych w obowiązujących przepisach.</w:t>
      </w:r>
    </w:p>
    <w:p w:rsidR="006D1A9E" w:rsidRDefault="006D1A9E" w:rsidP="006D1A9E">
      <w:pPr>
        <w:jc w:val="both"/>
        <w:rPr>
          <w:b/>
          <w:sz w:val="22"/>
          <w:szCs w:val="22"/>
        </w:rPr>
      </w:pPr>
    </w:p>
    <w:p w:rsidR="006D1A9E" w:rsidRPr="000C25C0" w:rsidRDefault="006D1A9E" w:rsidP="006D1A9E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0C25C0">
        <w:rPr>
          <w:b/>
          <w:sz w:val="22"/>
          <w:szCs w:val="22"/>
        </w:rPr>
        <w:t xml:space="preserve">Wymagania ogólne wobec Przyjmujących zamówienie </w:t>
      </w:r>
    </w:p>
    <w:p w:rsidR="006D1A9E" w:rsidRPr="000C25C0" w:rsidRDefault="006D1A9E" w:rsidP="006D1A9E">
      <w:pPr>
        <w:widowControl w:val="0"/>
        <w:ind w:left="-180"/>
        <w:jc w:val="both"/>
        <w:rPr>
          <w:b/>
          <w:sz w:val="22"/>
          <w:szCs w:val="22"/>
        </w:rPr>
      </w:pPr>
    </w:p>
    <w:p w:rsidR="006D1A9E" w:rsidRPr="000C25C0" w:rsidRDefault="006D1A9E" w:rsidP="006D1A9E">
      <w:pPr>
        <w:numPr>
          <w:ilvl w:val="1"/>
          <w:numId w:val="27"/>
        </w:numPr>
        <w:tabs>
          <w:tab w:val="clear" w:pos="1080"/>
          <w:tab w:val="num" w:pos="360"/>
          <w:tab w:val="left" w:pos="720"/>
          <w:tab w:val="left" w:pos="1800"/>
        </w:tabs>
        <w:ind w:hanging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Wymaga się, aby Przyjmujący zamówienie w niniejszym konkursie spełniał poniższe warunki:</w:t>
      </w:r>
    </w:p>
    <w:p w:rsidR="006D1A9E" w:rsidRPr="000C25C0" w:rsidRDefault="006D1A9E" w:rsidP="006D1A9E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 xml:space="preserve">Posiadał niezbędne uprawnienia i zezwolenia wynikające z przepisów prawa do wykonania usług </w:t>
      </w:r>
      <w:r>
        <w:rPr>
          <w:rFonts w:eastAsia="Lucida Sans Unicode"/>
          <w:sz w:val="22"/>
          <w:szCs w:val="22"/>
        </w:rPr>
        <w:t xml:space="preserve">                    </w:t>
      </w:r>
      <w:r w:rsidRPr="000C25C0">
        <w:rPr>
          <w:rFonts w:eastAsia="Lucida Sans Unicode"/>
          <w:sz w:val="22"/>
          <w:szCs w:val="22"/>
        </w:rPr>
        <w:t>z zakresu przedmiotu konkursu</w:t>
      </w:r>
    </w:p>
    <w:p w:rsidR="006D1A9E" w:rsidRPr="000C25C0" w:rsidRDefault="006D1A9E" w:rsidP="006D1A9E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sz w:val="22"/>
          <w:szCs w:val="22"/>
        </w:rPr>
        <w:t>Był w gotowości do świadczenia usług.</w:t>
      </w:r>
    </w:p>
    <w:p w:rsidR="006D1A9E" w:rsidRPr="000C25C0" w:rsidRDefault="006D1A9E" w:rsidP="006D1A9E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>Świadczył swoje usługi rzetelnie.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Pracownicy Przyjmującego zamówienie muszą mieć odpowiednie kwalifikacje</w:t>
      </w:r>
      <w:r>
        <w:rPr>
          <w:sz w:val="22"/>
          <w:szCs w:val="22"/>
        </w:rPr>
        <w:t xml:space="preserve"> zgodne z obowiązującymi przepisami</w:t>
      </w:r>
      <w:r w:rsidRPr="000C25C0">
        <w:rPr>
          <w:sz w:val="22"/>
          <w:szCs w:val="22"/>
        </w:rPr>
        <w:t>, spełniać warunki zdrowotne, potwierdzone aktualną pracowniczą książeczką zdrowia do celów sanitarno-epidemiologicznych oraz posiadać aktualne szczepienia ochronne w kierunku wirusowych zapaleń wątroby.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bezwzględnie musi posiadać polisę OC z tytułu odpowiedzialności za szkody spowodowane w związku z wykonywaną usługą </w:t>
      </w:r>
      <w:r w:rsidRPr="000C25C0">
        <w:rPr>
          <w:color w:val="000000"/>
          <w:sz w:val="22"/>
          <w:szCs w:val="22"/>
        </w:rPr>
        <w:t>wg aktualnie obowiązujących przepisów</w:t>
      </w:r>
      <w:r w:rsidRPr="000C25C0">
        <w:rPr>
          <w:sz w:val="22"/>
          <w:szCs w:val="22"/>
        </w:rPr>
        <w:t>. Zobowiązuje się również</w:t>
      </w:r>
      <w:r w:rsidRPr="000C25C0">
        <w:rPr>
          <w:color w:val="000000"/>
          <w:sz w:val="22"/>
          <w:szCs w:val="22"/>
        </w:rPr>
        <w:t xml:space="preserve"> kontynuować to ubezpieczenie w całym okresie obowiązywania umowy zawartej </w:t>
      </w:r>
      <w:r>
        <w:rPr>
          <w:color w:val="000000"/>
          <w:sz w:val="22"/>
          <w:szCs w:val="22"/>
        </w:rPr>
        <w:t xml:space="preserve">                            </w:t>
      </w:r>
      <w:r w:rsidRPr="000C25C0">
        <w:rPr>
          <w:color w:val="000000"/>
          <w:sz w:val="22"/>
          <w:szCs w:val="22"/>
        </w:rPr>
        <w:t xml:space="preserve">z Udzielającym zamówienie na realizację świadczeń zdrowotnych. </w:t>
      </w:r>
    </w:p>
    <w:p w:rsidR="006D1A9E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zobowiązuje się do prowadzenia dokumentacji medycznej i sprawozdawczości statystycznej na zasadach określonych dla zakładów opieki zdrowotnej. </w:t>
      </w:r>
    </w:p>
    <w:p w:rsidR="006D1A9E" w:rsidRPr="0041748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>Przyjmujący zamówienie zapewni archiwizację badań, ewentualną analizę statystyczną i odszukiwanie wyników poszczególnych pacjentów.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lastRenderedPageBreak/>
        <w:t>Przyjmujący zamówienie ponosi pełną odpowiedzialność za wszelkie szkody, wyrządzone podczas wykonywania usługi.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i jego pracownicy zobowiązani są do przestrzegania tajemnicy służbowej.</w:t>
      </w:r>
    </w:p>
    <w:p w:rsidR="006D1A9E" w:rsidRDefault="006D1A9E" w:rsidP="006D1A9E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6D1A9E" w:rsidRDefault="006D1A9E" w:rsidP="006D1A9E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Kontrola</w:t>
      </w:r>
    </w:p>
    <w:p w:rsidR="006D1A9E" w:rsidRPr="00F972D4" w:rsidRDefault="006D1A9E" w:rsidP="006D1A9E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6D1A9E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podda się kontroli Narodowego Funduszu Zdrowia i innych upoważnionych instytucji w zakresie przewidzianym przepisami.</w:t>
      </w:r>
    </w:p>
    <w:p w:rsidR="006D1A9E" w:rsidRPr="00F972D4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color w:val="000000"/>
          <w:sz w:val="22"/>
          <w:szCs w:val="22"/>
        </w:rPr>
        <w:t>Przyjmujący zamówienie w razie konieczności podda się kontroli Udzielającego zamówienie</w:t>
      </w:r>
      <w:r>
        <w:rPr>
          <w:color w:val="000000"/>
          <w:sz w:val="22"/>
          <w:szCs w:val="22"/>
        </w:rPr>
        <w:t xml:space="preserve"> w zakresie wykonywanych świadczeń</w:t>
      </w:r>
      <w:r w:rsidRPr="00F972D4">
        <w:rPr>
          <w:color w:val="000000"/>
          <w:sz w:val="22"/>
          <w:szCs w:val="22"/>
        </w:rPr>
        <w:t xml:space="preserve">. </w:t>
      </w:r>
    </w:p>
    <w:p w:rsidR="006D1A9E" w:rsidRPr="00F972D4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rFonts w:eastAsia="Lucida Sans Unicode"/>
          <w:kern w:val="1"/>
          <w:sz w:val="22"/>
          <w:szCs w:val="22"/>
        </w:rPr>
        <w:t>Przyjmujący zamówienie zobowiązany jest do przedłożenia niezbędnych dokumentów, udzielania informacji i pomocy podczas kontroli przeprowadzonej przez upoważnionych przedstawicieli Udzielającego zamówienie przez uprawnione instytucje zewnętrzne w zakresie świadczonej usługi.</w:t>
      </w:r>
    </w:p>
    <w:p w:rsidR="006D1A9E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0C2AEA" w:rsidRPr="000C2AEA" w:rsidRDefault="000C2AEA" w:rsidP="000C2AEA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0C2AEA">
        <w:rPr>
          <w:sz w:val="24"/>
          <w:szCs w:val="24"/>
        </w:rPr>
        <w:t>Przyjmujący zamówienie podda się kontroli na zasadach określonych w projekcie umowy.</w:t>
      </w:r>
    </w:p>
    <w:p w:rsidR="006D1A9E" w:rsidRPr="00F972D4" w:rsidRDefault="006D1A9E" w:rsidP="006D1A9E">
      <w:pPr>
        <w:tabs>
          <w:tab w:val="num" w:pos="792"/>
        </w:tabs>
        <w:jc w:val="both"/>
        <w:rPr>
          <w:sz w:val="22"/>
          <w:szCs w:val="22"/>
        </w:rPr>
      </w:pPr>
    </w:p>
    <w:p w:rsidR="006D1A9E" w:rsidRPr="008324C9" w:rsidRDefault="00A6353C" w:rsidP="00A6353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F. </w:t>
      </w:r>
      <w:r w:rsidR="006D1A9E" w:rsidRPr="00F972D4">
        <w:rPr>
          <w:b/>
          <w:sz w:val="22"/>
          <w:szCs w:val="22"/>
        </w:rPr>
        <w:t>Wynagrodzenie za świadczone usługi</w:t>
      </w:r>
    </w:p>
    <w:p w:rsidR="006D1A9E" w:rsidRPr="00804E27" w:rsidRDefault="006D1A9E" w:rsidP="006D1A9E">
      <w:pPr>
        <w:jc w:val="both"/>
        <w:rPr>
          <w:sz w:val="22"/>
          <w:szCs w:val="22"/>
        </w:rPr>
      </w:pPr>
    </w:p>
    <w:p w:rsidR="006D1A9E" w:rsidRPr="004A0879" w:rsidRDefault="006D1A9E" w:rsidP="006D1A9E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>zęcie wy</w:t>
      </w:r>
      <w:r w:rsidR="00CE6BB7">
        <w:rPr>
          <w:b/>
          <w:sz w:val="22"/>
          <w:szCs w:val="22"/>
        </w:rPr>
        <w:t xml:space="preserve">konywania usług – </w:t>
      </w:r>
      <w:r w:rsidR="0016069A">
        <w:rPr>
          <w:b/>
          <w:sz w:val="22"/>
          <w:szCs w:val="22"/>
        </w:rPr>
        <w:t>15</w:t>
      </w:r>
      <w:r w:rsidR="00CE6BB7">
        <w:rPr>
          <w:b/>
          <w:sz w:val="22"/>
          <w:szCs w:val="22"/>
        </w:rPr>
        <w:t>.</w:t>
      </w:r>
      <w:r w:rsidR="0016069A">
        <w:rPr>
          <w:b/>
          <w:sz w:val="22"/>
          <w:szCs w:val="22"/>
        </w:rPr>
        <w:t>07</w:t>
      </w:r>
      <w:r>
        <w:rPr>
          <w:b/>
          <w:sz w:val="22"/>
          <w:szCs w:val="22"/>
        </w:rPr>
        <w:t>.</w:t>
      </w:r>
      <w:r w:rsidRPr="009F2BC3">
        <w:rPr>
          <w:b/>
          <w:sz w:val="22"/>
          <w:szCs w:val="22"/>
        </w:rPr>
        <w:t>20</w:t>
      </w:r>
      <w:r w:rsidR="00A64B16">
        <w:rPr>
          <w:b/>
          <w:sz w:val="22"/>
          <w:szCs w:val="22"/>
        </w:rPr>
        <w:t>2</w:t>
      </w:r>
      <w:r w:rsidR="0016069A">
        <w:rPr>
          <w:b/>
          <w:sz w:val="22"/>
          <w:szCs w:val="22"/>
        </w:rPr>
        <w:t>5</w:t>
      </w:r>
      <w:r w:rsidR="00790DF7">
        <w:rPr>
          <w:b/>
          <w:sz w:val="22"/>
          <w:szCs w:val="22"/>
        </w:rPr>
        <w:t xml:space="preserve"> </w:t>
      </w:r>
      <w:r w:rsidRPr="009F2BC3">
        <w:rPr>
          <w:b/>
          <w:sz w:val="22"/>
          <w:szCs w:val="22"/>
        </w:rPr>
        <w:t>r.</w:t>
      </w:r>
      <w:r w:rsidRPr="007934B9">
        <w:rPr>
          <w:sz w:val="22"/>
          <w:szCs w:val="22"/>
        </w:rPr>
        <w:t xml:space="preserve"> </w:t>
      </w:r>
    </w:p>
    <w:p w:rsidR="006D1A9E" w:rsidRDefault="006D1A9E" w:rsidP="006D1A9E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Za wykonywanie ś</w:t>
      </w:r>
      <w:r w:rsidRPr="000174C6">
        <w:rPr>
          <w:sz w:val="22"/>
          <w:szCs w:val="22"/>
        </w:rPr>
        <w:t>wiadcze</w:t>
      </w:r>
      <w:r>
        <w:rPr>
          <w:sz w:val="22"/>
          <w:szCs w:val="22"/>
        </w:rPr>
        <w:t>ń zdrowotnych obję</w:t>
      </w:r>
      <w:r w:rsidRPr="000174C6">
        <w:rPr>
          <w:sz w:val="22"/>
          <w:szCs w:val="22"/>
        </w:rPr>
        <w:t>tych przedmiotem zamówienia</w:t>
      </w:r>
      <w:r>
        <w:rPr>
          <w:sz w:val="22"/>
          <w:szCs w:val="22"/>
        </w:rPr>
        <w:t xml:space="preserve"> przysł</w:t>
      </w:r>
      <w:r w:rsidRPr="000174C6">
        <w:rPr>
          <w:sz w:val="22"/>
          <w:szCs w:val="22"/>
        </w:rPr>
        <w:t>uguje wynagrodzenie miesi</w:t>
      </w:r>
      <w:r>
        <w:rPr>
          <w:sz w:val="22"/>
          <w:szCs w:val="22"/>
        </w:rPr>
        <w:t>ę</w:t>
      </w:r>
      <w:r w:rsidRPr="000174C6">
        <w:rPr>
          <w:sz w:val="22"/>
          <w:szCs w:val="22"/>
        </w:rPr>
        <w:t>czne, obliczane jako iloczyn udokumentowanej liczby</w:t>
      </w:r>
      <w:r>
        <w:rPr>
          <w:sz w:val="22"/>
          <w:szCs w:val="22"/>
        </w:rPr>
        <w:t xml:space="preserve"> udzielonych świadczeń </w:t>
      </w:r>
      <w:r w:rsidRPr="000174C6">
        <w:rPr>
          <w:sz w:val="22"/>
          <w:szCs w:val="22"/>
        </w:rPr>
        <w:t xml:space="preserve">przez </w:t>
      </w:r>
      <w:r>
        <w:rPr>
          <w:sz w:val="22"/>
          <w:szCs w:val="22"/>
        </w:rPr>
        <w:t>cenę jednostkową</w:t>
      </w:r>
      <w:r w:rsidRPr="000174C6">
        <w:rPr>
          <w:sz w:val="22"/>
          <w:szCs w:val="22"/>
        </w:rPr>
        <w:t xml:space="preserve"> brutto</w:t>
      </w:r>
      <w:r>
        <w:rPr>
          <w:sz w:val="22"/>
          <w:szCs w:val="22"/>
        </w:rPr>
        <w:t xml:space="preserve"> podaną w ofercie.</w:t>
      </w:r>
    </w:p>
    <w:p w:rsidR="006D1A9E" w:rsidRPr="000C25C0" w:rsidRDefault="006D1A9E" w:rsidP="006D1A9E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Faktura będzie wystawiona za wykonane usługi do siódmego dnia miesiąca następującego po miesiącu rozliczeniowym i przekazana Udzielającemu zamówienie. Do faktury powinien być dołączony wykaz wykonanych badań, który zawiera następujące dane: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Rodzaj i ilość wykonanych badań 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Imię i Nazwisko Pacjenta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Imię i Nazwisko lekarza zlecającego badanie 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Datę wykonania badania 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 xml:space="preserve">Zapłata za wykonywane usługi realizowana będzie po uprzednim sprawdzeniu, przelewem na konto Przyjmującego zamówienie na podstawie miesięcznej zbiorczej faktury lub rachunku w okresie </w:t>
      </w:r>
      <w:r w:rsidR="00401FEB">
        <w:rPr>
          <w:color w:val="000000"/>
          <w:sz w:val="22"/>
          <w:szCs w:val="22"/>
        </w:rPr>
        <w:t>3</w:t>
      </w:r>
      <w:r w:rsidRPr="000C25C0">
        <w:rPr>
          <w:color w:val="000000"/>
          <w:sz w:val="22"/>
          <w:szCs w:val="22"/>
        </w:rPr>
        <w:t xml:space="preserve">0 dni </w:t>
      </w:r>
      <w:r>
        <w:rPr>
          <w:color w:val="000000"/>
          <w:sz w:val="22"/>
          <w:szCs w:val="22"/>
        </w:rPr>
        <w:t xml:space="preserve">      ( w zależności od zaoferowanego terminu ) </w:t>
      </w:r>
      <w:r w:rsidRPr="000C25C0">
        <w:rPr>
          <w:color w:val="000000"/>
          <w:sz w:val="22"/>
          <w:szCs w:val="22"/>
        </w:rPr>
        <w:t>od daty otrzymania prawidłowo sporządzonej faktury VAT lub rachunku przez Udzielającego zamówienie.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niezgodności termin płatności ulegnie przesunięciu o okres wyjaśnienia rozbieżności. 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Udzielające zamówienie oświadcza, że jest płatnikiem VAT i upoważnia Przyjmującego zamówienie do wystawienia faktury VAT bez podpisu Udzielającego zamówienie. </w:t>
      </w:r>
    </w:p>
    <w:p w:rsidR="006D1A9E" w:rsidRPr="00F4630D" w:rsidRDefault="006D1A9E" w:rsidP="006D1A9E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6D1A9E" w:rsidRDefault="006D1A9E" w:rsidP="006D1A9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:rsidR="006D1A9E" w:rsidRPr="000C25C0" w:rsidRDefault="00A6353C" w:rsidP="00A6353C">
      <w:pPr>
        <w:tabs>
          <w:tab w:val="left" w:pos="180"/>
          <w:tab w:val="left" w:pos="36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G. </w:t>
      </w:r>
      <w:r w:rsidR="006D1A9E" w:rsidRPr="000C25C0">
        <w:rPr>
          <w:b/>
          <w:bCs/>
          <w:color w:val="000000"/>
          <w:sz w:val="22"/>
          <w:szCs w:val="22"/>
        </w:rPr>
        <w:t>Inne postanowienia.</w:t>
      </w:r>
    </w:p>
    <w:p w:rsidR="006D1A9E" w:rsidRPr="000C25C0" w:rsidRDefault="006D1A9E" w:rsidP="006D1A9E">
      <w:pPr>
        <w:tabs>
          <w:tab w:val="left" w:pos="18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bCs/>
          <w:color w:val="000000"/>
          <w:sz w:val="22"/>
          <w:szCs w:val="22"/>
        </w:rPr>
        <w:t xml:space="preserve">W przypadku przekroczenia ilości badań, na jaką zawarta została umowa Udzielający zamówienie zastrzega sobie możliwość kontynuacji świadczeń do czasu zakończenia okresu trwania umowy na tych samych warunkach cenowych. </w:t>
      </w:r>
    </w:p>
    <w:p w:rsidR="006D1A9E" w:rsidRPr="001429A7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color w:val="000000"/>
          <w:sz w:val="22"/>
          <w:szCs w:val="22"/>
        </w:rPr>
        <w:t>W przypadku niemożności wykonania zleconego świadczenia zdrowotnego z przyczyn leżących po stronie Przyjmującego zamówienie zobowiązany jest on do zorganizowania zastępczego wykonania usługi oraz pokrycia ewentualnej różnicy w wartości wykonywanego świadczenia zdrowotnego.</w:t>
      </w:r>
    </w:p>
    <w:p w:rsidR="006D1A9E" w:rsidRPr="001429A7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A7F51">
        <w:rPr>
          <w:sz w:val="22"/>
          <w:szCs w:val="22"/>
        </w:rPr>
        <w:t xml:space="preserve">W przypadku nie zorganizowania przez Przyjmującego zamówienie zastępczego wykonania </w:t>
      </w:r>
      <w:r>
        <w:rPr>
          <w:sz w:val="22"/>
          <w:szCs w:val="22"/>
        </w:rPr>
        <w:t>usługi będącej przedmiotem nin. umowy</w:t>
      </w:r>
      <w:r w:rsidRPr="008A7F51">
        <w:rPr>
          <w:sz w:val="22"/>
          <w:szCs w:val="22"/>
        </w:rPr>
        <w:t>, Udzielając</w:t>
      </w:r>
      <w:r>
        <w:rPr>
          <w:sz w:val="22"/>
          <w:szCs w:val="22"/>
        </w:rPr>
        <w:t>emu</w:t>
      </w:r>
      <w:r w:rsidRPr="008A7F51">
        <w:rPr>
          <w:sz w:val="22"/>
          <w:szCs w:val="22"/>
        </w:rPr>
        <w:t xml:space="preserve"> zamówienie</w:t>
      </w:r>
      <w:r>
        <w:rPr>
          <w:sz w:val="22"/>
          <w:szCs w:val="22"/>
        </w:rPr>
        <w:t xml:space="preserve"> przysługuje prawo do </w:t>
      </w:r>
      <w:r w:rsidRPr="008A7F51">
        <w:rPr>
          <w:sz w:val="22"/>
          <w:szCs w:val="22"/>
        </w:rPr>
        <w:t>zorganiz</w:t>
      </w:r>
      <w:r>
        <w:rPr>
          <w:sz w:val="22"/>
          <w:szCs w:val="22"/>
        </w:rPr>
        <w:t>owania</w:t>
      </w:r>
      <w:r w:rsidRPr="008A7F51">
        <w:rPr>
          <w:sz w:val="22"/>
          <w:szCs w:val="22"/>
        </w:rPr>
        <w:t xml:space="preserve"> zastępcze</w:t>
      </w:r>
      <w:r>
        <w:rPr>
          <w:sz w:val="22"/>
          <w:szCs w:val="22"/>
        </w:rPr>
        <w:t>go</w:t>
      </w:r>
      <w:r w:rsidRPr="008A7F51">
        <w:rPr>
          <w:sz w:val="22"/>
          <w:szCs w:val="22"/>
        </w:rPr>
        <w:t xml:space="preserve"> wykonani</w:t>
      </w:r>
      <w:r>
        <w:rPr>
          <w:sz w:val="22"/>
          <w:szCs w:val="22"/>
        </w:rPr>
        <w:t>a</w:t>
      </w:r>
      <w:r w:rsidRPr="008A7F51">
        <w:rPr>
          <w:sz w:val="22"/>
          <w:szCs w:val="22"/>
        </w:rPr>
        <w:t xml:space="preserve"> świadczenia zdrowotnego oraz </w:t>
      </w:r>
      <w:r>
        <w:rPr>
          <w:sz w:val="22"/>
          <w:szCs w:val="22"/>
        </w:rPr>
        <w:t>obciążenia</w:t>
      </w:r>
      <w:r w:rsidRPr="008A7F51">
        <w:rPr>
          <w:sz w:val="22"/>
          <w:szCs w:val="22"/>
        </w:rPr>
        <w:t xml:space="preserve"> ewentualn</w:t>
      </w:r>
      <w:r>
        <w:rPr>
          <w:sz w:val="22"/>
          <w:szCs w:val="22"/>
        </w:rPr>
        <w:t>ą</w:t>
      </w:r>
      <w:r w:rsidRPr="008A7F51">
        <w:rPr>
          <w:sz w:val="22"/>
          <w:szCs w:val="22"/>
        </w:rPr>
        <w:t xml:space="preserve"> różnic</w:t>
      </w:r>
      <w:r>
        <w:rPr>
          <w:sz w:val="22"/>
          <w:szCs w:val="22"/>
        </w:rPr>
        <w:t>ą</w:t>
      </w:r>
      <w:r w:rsidRPr="008A7F51">
        <w:rPr>
          <w:sz w:val="22"/>
          <w:szCs w:val="22"/>
        </w:rPr>
        <w:t xml:space="preserve"> w wartości wykonywanego świadczenia zdrowotnego</w:t>
      </w:r>
      <w:r>
        <w:rPr>
          <w:sz w:val="22"/>
          <w:szCs w:val="22"/>
        </w:rPr>
        <w:t xml:space="preserve"> </w:t>
      </w:r>
      <w:r w:rsidRPr="008A7F51">
        <w:rPr>
          <w:sz w:val="22"/>
          <w:szCs w:val="22"/>
        </w:rPr>
        <w:t>Przyjmując</w:t>
      </w:r>
      <w:r>
        <w:rPr>
          <w:sz w:val="22"/>
          <w:szCs w:val="22"/>
        </w:rPr>
        <w:t>ego</w:t>
      </w:r>
      <w:r w:rsidRPr="008A7F51">
        <w:rPr>
          <w:sz w:val="22"/>
          <w:szCs w:val="22"/>
        </w:rPr>
        <w:t xml:space="preserve"> zamówienie.</w:t>
      </w: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>Przyjmujący zamówienie jest zobowiązany do niezwłocznego powiadomienia Udzielającego zamówienie o utracie prawa do wykonywania określonych świadczeń.</w:t>
      </w: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 xml:space="preserve">Udzielający zamówienie udzieli zamówienia na </w:t>
      </w:r>
      <w:r w:rsidRPr="000C25C0">
        <w:rPr>
          <w:rFonts w:eastAsia="TimesNewRoman"/>
          <w:sz w:val="22"/>
          <w:szCs w:val="22"/>
        </w:rPr>
        <w:t>ś</w:t>
      </w:r>
      <w:r w:rsidRPr="000C25C0">
        <w:rPr>
          <w:sz w:val="22"/>
          <w:szCs w:val="22"/>
        </w:rPr>
        <w:t>wiadczenie usług podmiotom, które: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hanging="1620"/>
        <w:rPr>
          <w:sz w:val="22"/>
          <w:szCs w:val="22"/>
        </w:rPr>
      </w:pPr>
      <w:r w:rsidRPr="000C25C0">
        <w:rPr>
          <w:sz w:val="22"/>
          <w:szCs w:val="22"/>
        </w:rPr>
        <w:t>mają uprawnienia do wykonywania usług medycznych;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przygotują ofert</w:t>
      </w:r>
      <w:r w:rsidRPr="000C25C0">
        <w:rPr>
          <w:rFonts w:eastAsia="TimesNewRoman"/>
          <w:sz w:val="22"/>
          <w:szCs w:val="22"/>
        </w:rPr>
        <w:t xml:space="preserve">ę </w:t>
      </w:r>
      <w:r w:rsidRPr="000C25C0">
        <w:rPr>
          <w:sz w:val="22"/>
          <w:szCs w:val="22"/>
        </w:rPr>
        <w:t>zgodnie z wymaganiami zawartymi w SWKO (zał</w:t>
      </w:r>
      <w:r w:rsidRPr="000C25C0">
        <w:rPr>
          <w:rFonts w:eastAsia="TimesNewRoman"/>
          <w:sz w:val="22"/>
          <w:szCs w:val="22"/>
        </w:rPr>
        <w:t>ą</w:t>
      </w:r>
      <w:r w:rsidRPr="000C25C0">
        <w:rPr>
          <w:sz w:val="22"/>
          <w:szCs w:val="22"/>
        </w:rPr>
        <w:t xml:space="preserve">czy wszystkie wymagane dokumenty </w:t>
      </w:r>
      <w:r w:rsidRPr="00DA0A4B">
        <w:rPr>
          <w:sz w:val="22"/>
          <w:szCs w:val="22"/>
        </w:rPr>
        <w:t>wskazane w rozdziale VII SWKO);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zaoferuj</w:t>
      </w:r>
      <w:r w:rsidRPr="000C25C0">
        <w:rPr>
          <w:rFonts w:eastAsia="TimesNewRoman"/>
          <w:sz w:val="22"/>
          <w:szCs w:val="22"/>
        </w:rPr>
        <w:t>ą ś</w:t>
      </w:r>
      <w:r w:rsidRPr="000C25C0">
        <w:rPr>
          <w:sz w:val="22"/>
          <w:szCs w:val="22"/>
        </w:rPr>
        <w:t>wiadczenie przedmiotowych usług za cen</w:t>
      </w:r>
      <w:r w:rsidRPr="000C25C0">
        <w:rPr>
          <w:rFonts w:eastAsia="TimesNewRoman"/>
          <w:sz w:val="22"/>
          <w:szCs w:val="22"/>
        </w:rPr>
        <w:t>ę</w:t>
      </w:r>
      <w:r w:rsidRPr="000C25C0">
        <w:rPr>
          <w:sz w:val="22"/>
          <w:szCs w:val="22"/>
        </w:rPr>
        <w:t>, któr</w:t>
      </w:r>
      <w:r w:rsidRPr="000C25C0">
        <w:rPr>
          <w:rFonts w:eastAsia="TimesNewRoman"/>
          <w:sz w:val="22"/>
          <w:szCs w:val="22"/>
        </w:rPr>
        <w:t xml:space="preserve">ą </w:t>
      </w:r>
      <w:r w:rsidRPr="000C25C0">
        <w:rPr>
          <w:sz w:val="22"/>
          <w:szCs w:val="22"/>
        </w:rPr>
        <w:t>Udzielający zamówienie mo</w:t>
      </w:r>
      <w:r w:rsidRPr="000C25C0">
        <w:rPr>
          <w:rFonts w:eastAsia="TimesNewRoman"/>
          <w:sz w:val="22"/>
          <w:szCs w:val="22"/>
        </w:rPr>
        <w:t>ż</w:t>
      </w:r>
      <w:r w:rsidRPr="000C25C0">
        <w:rPr>
          <w:sz w:val="22"/>
          <w:szCs w:val="22"/>
        </w:rPr>
        <w:t>e przeznaczy</w:t>
      </w:r>
      <w:r w:rsidRPr="000C25C0">
        <w:rPr>
          <w:rFonts w:eastAsia="TimesNewRoman"/>
          <w:sz w:val="22"/>
          <w:szCs w:val="22"/>
        </w:rPr>
        <w:t xml:space="preserve">ć </w:t>
      </w:r>
      <w:r w:rsidRPr="000C25C0">
        <w:rPr>
          <w:sz w:val="22"/>
          <w:szCs w:val="22"/>
        </w:rPr>
        <w:t>za wykonywanie przedmiotowej usługi.</w:t>
      </w:r>
    </w:p>
    <w:p w:rsidR="006116EC" w:rsidRPr="00587297" w:rsidRDefault="006116EC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A41CE0" w:rsidRPr="000C25C0" w:rsidRDefault="00A6353C" w:rsidP="00A6353C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H. </w:t>
      </w:r>
      <w:r w:rsidR="00A41CE0" w:rsidRPr="000C25C0">
        <w:rPr>
          <w:b/>
          <w:sz w:val="22"/>
          <w:szCs w:val="22"/>
        </w:rPr>
        <w:t>Wymagania ogólne w</w:t>
      </w:r>
      <w:r w:rsidR="00231B5C">
        <w:rPr>
          <w:b/>
          <w:sz w:val="22"/>
          <w:szCs w:val="22"/>
        </w:rPr>
        <w:t xml:space="preserve">obec Przyjmujących zamówienie </w:t>
      </w:r>
    </w:p>
    <w:p w:rsidR="00A41CE0" w:rsidRPr="000C25C0" w:rsidRDefault="00A41CE0" w:rsidP="003D792A">
      <w:pPr>
        <w:numPr>
          <w:ilvl w:val="1"/>
          <w:numId w:val="23"/>
        </w:numPr>
        <w:tabs>
          <w:tab w:val="clear" w:pos="1440"/>
          <w:tab w:val="left" w:pos="360"/>
          <w:tab w:val="left" w:pos="1800"/>
        </w:tabs>
        <w:ind w:hanging="144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Wymaga się, aby Przyjmujący zamówienie w niniejszym konkursie spełniał poniższe warunki:</w:t>
      </w:r>
    </w:p>
    <w:p w:rsidR="00A41CE0" w:rsidRPr="000C25C0" w:rsidRDefault="00A41CE0" w:rsidP="00A41CE0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 xml:space="preserve">Posiadał niezbędne uprawnienia i zezwolenia wynikające z przepisów prawa do wykonania usług </w:t>
      </w:r>
      <w:r>
        <w:rPr>
          <w:rFonts w:eastAsia="Lucida Sans Unicode"/>
          <w:sz w:val="22"/>
          <w:szCs w:val="22"/>
        </w:rPr>
        <w:t xml:space="preserve">                    </w:t>
      </w:r>
      <w:r w:rsidRPr="000C25C0">
        <w:rPr>
          <w:rFonts w:eastAsia="Lucida Sans Unicode"/>
          <w:sz w:val="22"/>
          <w:szCs w:val="22"/>
        </w:rPr>
        <w:t>z zakresu przedmiotu konkursu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sz w:val="22"/>
          <w:szCs w:val="22"/>
        </w:rPr>
        <w:t>Był w gotowości do świadczenia usług.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>Świadczył swoje usługi rzetelnie.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Pracownicy Przyjmującego zamówienie muszą mieć odpowiednie kwalifikacje</w:t>
      </w:r>
      <w:r w:rsidR="0022695D">
        <w:rPr>
          <w:sz w:val="22"/>
          <w:szCs w:val="22"/>
        </w:rPr>
        <w:t xml:space="preserve"> zgodne z obowiązującymi przepisami</w:t>
      </w:r>
      <w:r w:rsidRPr="000C25C0">
        <w:rPr>
          <w:sz w:val="22"/>
          <w:szCs w:val="22"/>
        </w:rPr>
        <w:t>, spełniać warunki zdrowotne, potwierdzone aktualną pracowniczą książeczką zdrowia do celów sanitarno-epidemiologicznych oraz posiadać aktualne szczepienia ochronne w kierunku wirusowych zapaleń wątroby.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bezwzględnie musi posiadać polisę OC z tytułu odpowiedzialności za szkody spowodowane w związku z wykonywaną usługą </w:t>
      </w:r>
      <w:r w:rsidRPr="000C25C0">
        <w:rPr>
          <w:color w:val="000000"/>
          <w:sz w:val="22"/>
          <w:szCs w:val="22"/>
        </w:rPr>
        <w:t>wg aktualnie obowiązujących przepisów</w:t>
      </w:r>
      <w:r w:rsidRPr="000C25C0">
        <w:rPr>
          <w:sz w:val="22"/>
          <w:szCs w:val="22"/>
        </w:rPr>
        <w:t>. Zobowiązuje się również</w:t>
      </w:r>
      <w:r w:rsidRPr="000C25C0">
        <w:rPr>
          <w:color w:val="000000"/>
          <w:sz w:val="22"/>
          <w:szCs w:val="22"/>
        </w:rPr>
        <w:t xml:space="preserve"> kontynuować to ubezpieczenie w całym okresie obowiązywania umowy zawartej </w:t>
      </w:r>
      <w:r>
        <w:rPr>
          <w:color w:val="000000"/>
          <w:sz w:val="22"/>
          <w:szCs w:val="22"/>
        </w:rPr>
        <w:t xml:space="preserve">                            </w:t>
      </w:r>
      <w:r w:rsidRPr="000C25C0">
        <w:rPr>
          <w:color w:val="000000"/>
          <w:sz w:val="22"/>
          <w:szCs w:val="22"/>
        </w:rPr>
        <w:t xml:space="preserve">z Udzielającym zamówienie na realizację świadczeń zdrowotnych. </w:t>
      </w:r>
    </w:p>
    <w:p w:rsidR="00A41CE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zobowiązuje się do prowadzenia dokumentacji medycznej i sprawozdawczości statystycznej na zasadach określonych dla zakładów opieki zdrowotnej. </w:t>
      </w:r>
    </w:p>
    <w:p w:rsidR="00A41CE0" w:rsidRPr="0041748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>Przyjmujący zamówienie zapewni archiwizację badań, ewentualną analizę statystyczną i odszukiwanie wyników poszczególnych pacjentów.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ponosi pełną odpowiedzialność za wszelkie szkody, wyrządzone podczas wykonywania usługi.</w:t>
      </w:r>
    </w:p>
    <w:p w:rsidR="008324C9" w:rsidRPr="000C2AEA" w:rsidRDefault="00A41CE0" w:rsidP="008324C9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i jego pracownicy zobowiązani są do przestrzegania tajemnicy służbowej.</w:t>
      </w:r>
    </w:p>
    <w:p w:rsidR="00A94931" w:rsidRPr="00F972D4" w:rsidRDefault="00A94931" w:rsidP="00A94931">
      <w:pPr>
        <w:tabs>
          <w:tab w:val="num" w:pos="792"/>
        </w:tabs>
        <w:jc w:val="both"/>
        <w:rPr>
          <w:sz w:val="22"/>
          <w:szCs w:val="22"/>
        </w:rPr>
      </w:pPr>
    </w:p>
    <w:p w:rsidR="008324C9" w:rsidRPr="00804E27" w:rsidRDefault="00A6353C" w:rsidP="008324C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J.</w:t>
      </w:r>
      <w:r w:rsidR="00BA466B">
        <w:rPr>
          <w:b/>
          <w:sz w:val="22"/>
          <w:szCs w:val="22"/>
        </w:rPr>
        <w:t xml:space="preserve"> </w:t>
      </w:r>
      <w:r w:rsidR="00A94931" w:rsidRPr="00F972D4">
        <w:rPr>
          <w:b/>
          <w:sz w:val="22"/>
          <w:szCs w:val="22"/>
        </w:rPr>
        <w:t>Wynagrodzenie za świadczone usługi</w:t>
      </w:r>
    </w:p>
    <w:p w:rsidR="004A0879" w:rsidRPr="003158DC" w:rsidRDefault="00333176" w:rsidP="003D792A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="00966708"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>zęcie wykonywania usług –</w:t>
      </w:r>
      <w:r w:rsidR="00E66DD5">
        <w:rPr>
          <w:b/>
          <w:sz w:val="22"/>
          <w:szCs w:val="22"/>
        </w:rPr>
        <w:t xml:space="preserve"> </w:t>
      </w:r>
      <w:r w:rsidR="004C0ED4">
        <w:rPr>
          <w:b/>
          <w:sz w:val="22"/>
          <w:szCs w:val="22"/>
        </w:rPr>
        <w:t>15</w:t>
      </w:r>
      <w:r w:rsidR="0018569B">
        <w:rPr>
          <w:b/>
          <w:sz w:val="22"/>
          <w:szCs w:val="22"/>
        </w:rPr>
        <w:t>.</w:t>
      </w:r>
      <w:r w:rsidR="004C0ED4">
        <w:rPr>
          <w:b/>
          <w:sz w:val="22"/>
          <w:szCs w:val="22"/>
        </w:rPr>
        <w:t>07</w:t>
      </w:r>
      <w:r w:rsidR="00A41CE0">
        <w:rPr>
          <w:b/>
          <w:sz w:val="22"/>
          <w:szCs w:val="22"/>
        </w:rPr>
        <w:t>.</w:t>
      </w:r>
      <w:r w:rsidRPr="009F2BC3">
        <w:rPr>
          <w:b/>
          <w:sz w:val="22"/>
          <w:szCs w:val="22"/>
        </w:rPr>
        <w:t>20</w:t>
      </w:r>
      <w:r w:rsidR="00A64B16">
        <w:rPr>
          <w:b/>
          <w:sz w:val="22"/>
          <w:szCs w:val="22"/>
        </w:rPr>
        <w:t>2</w:t>
      </w:r>
      <w:r w:rsidR="004C0ED4">
        <w:rPr>
          <w:b/>
          <w:sz w:val="22"/>
          <w:szCs w:val="22"/>
        </w:rPr>
        <w:t>5</w:t>
      </w:r>
      <w:r w:rsidR="00790DF7">
        <w:rPr>
          <w:b/>
          <w:sz w:val="22"/>
          <w:szCs w:val="22"/>
        </w:rPr>
        <w:t xml:space="preserve"> </w:t>
      </w:r>
      <w:r w:rsidRPr="009F2BC3">
        <w:rPr>
          <w:b/>
          <w:sz w:val="22"/>
          <w:szCs w:val="22"/>
        </w:rPr>
        <w:t>r.</w:t>
      </w:r>
      <w:r w:rsidRPr="007934B9">
        <w:rPr>
          <w:sz w:val="22"/>
          <w:szCs w:val="22"/>
        </w:rPr>
        <w:t xml:space="preserve"> </w:t>
      </w:r>
    </w:p>
    <w:p w:rsidR="003158DC" w:rsidRPr="003158DC" w:rsidRDefault="003158DC" w:rsidP="003D792A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Sposób rozliczeń reguluje Projekt umowy.</w:t>
      </w:r>
    </w:p>
    <w:p w:rsidR="00966708" w:rsidRPr="003158DC" w:rsidRDefault="00966708" w:rsidP="003158DC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762ABD" w:rsidRDefault="00920EF2" w:rsidP="0096670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B69C7">
        <w:rPr>
          <w:sz w:val="22"/>
          <w:szCs w:val="22"/>
        </w:rPr>
        <w:t xml:space="preserve">             </w:t>
      </w:r>
    </w:p>
    <w:p w:rsidR="001429A7" w:rsidRPr="000C25C0" w:rsidRDefault="00A6353C" w:rsidP="00A6353C">
      <w:pPr>
        <w:tabs>
          <w:tab w:val="left" w:pos="180"/>
          <w:tab w:val="left" w:pos="36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K.</w:t>
      </w:r>
      <w:r w:rsidR="00BA466B">
        <w:rPr>
          <w:b/>
          <w:bCs/>
          <w:color w:val="000000"/>
          <w:sz w:val="22"/>
          <w:szCs w:val="22"/>
        </w:rPr>
        <w:t xml:space="preserve"> </w:t>
      </w:r>
      <w:r w:rsidR="001429A7" w:rsidRPr="000C25C0">
        <w:rPr>
          <w:b/>
          <w:bCs/>
          <w:color w:val="000000"/>
          <w:sz w:val="22"/>
          <w:szCs w:val="22"/>
        </w:rPr>
        <w:t>Inne postanowienia.</w:t>
      </w:r>
    </w:p>
    <w:p w:rsidR="001429A7" w:rsidRPr="000C25C0" w:rsidRDefault="001429A7" w:rsidP="001429A7">
      <w:pPr>
        <w:tabs>
          <w:tab w:val="left" w:pos="18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1429A7" w:rsidRPr="003D792A" w:rsidRDefault="001429A7" w:rsidP="003D792A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>Przyjmujący zamówienie jest zobowiązany do niezwłocznego powiadomienia Udzielającego zamówienie o utracie prawa do wykonywania określonych świadczeń.</w:t>
      </w:r>
    </w:p>
    <w:p w:rsidR="003158DC" w:rsidRPr="000C25C0" w:rsidRDefault="003158DC" w:rsidP="003158DC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 xml:space="preserve">Udzielający zamówienie udzieli zamówienia na </w:t>
      </w:r>
      <w:r w:rsidRPr="000C25C0">
        <w:rPr>
          <w:rFonts w:eastAsia="TimesNewRoman"/>
          <w:sz w:val="22"/>
          <w:szCs w:val="22"/>
        </w:rPr>
        <w:t>ś</w:t>
      </w:r>
      <w:r w:rsidRPr="000C25C0">
        <w:rPr>
          <w:sz w:val="22"/>
          <w:szCs w:val="22"/>
        </w:rPr>
        <w:t>wiadczenie usług podmiotom, które:</w:t>
      </w:r>
    </w:p>
    <w:p w:rsidR="003158DC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mają uprawnienia do wykonywania usług medycznych;</w:t>
      </w:r>
    </w:p>
    <w:p w:rsidR="003158DC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przygotują ofert</w:t>
      </w:r>
      <w:r w:rsidRPr="000C25C0">
        <w:rPr>
          <w:rFonts w:eastAsia="TimesNewRoman"/>
          <w:sz w:val="22"/>
          <w:szCs w:val="22"/>
        </w:rPr>
        <w:t xml:space="preserve">ę </w:t>
      </w:r>
      <w:r w:rsidRPr="000C25C0">
        <w:rPr>
          <w:sz w:val="22"/>
          <w:szCs w:val="22"/>
        </w:rPr>
        <w:t>zgodnie z wymaganiami zawartymi w SWKO (zał</w:t>
      </w:r>
      <w:r w:rsidRPr="000C25C0">
        <w:rPr>
          <w:rFonts w:eastAsia="TimesNewRoman"/>
          <w:sz w:val="22"/>
          <w:szCs w:val="22"/>
        </w:rPr>
        <w:t>ą</w:t>
      </w:r>
      <w:r w:rsidRPr="000C25C0">
        <w:rPr>
          <w:sz w:val="22"/>
          <w:szCs w:val="22"/>
        </w:rPr>
        <w:t xml:space="preserve">czy wszystkie wymagane dokumenty </w:t>
      </w:r>
      <w:r w:rsidRPr="00DA0A4B">
        <w:rPr>
          <w:sz w:val="22"/>
          <w:szCs w:val="22"/>
        </w:rPr>
        <w:t>wskazane w rozdziale VII SWKO);</w:t>
      </w:r>
    </w:p>
    <w:p w:rsidR="003158DC" w:rsidRPr="000C25C0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zaoferuj</w:t>
      </w:r>
      <w:r w:rsidRPr="000C25C0">
        <w:rPr>
          <w:rFonts w:eastAsia="TimesNewRoman"/>
          <w:sz w:val="22"/>
          <w:szCs w:val="22"/>
        </w:rPr>
        <w:t>ą ś</w:t>
      </w:r>
      <w:r w:rsidRPr="000C25C0">
        <w:rPr>
          <w:sz w:val="22"/>
          <w:szCs w:val="22"/>
        </w:rPr>
        <w:t>wiadczenie przedmiotowych usług za cen</w:t>
      </w:r>
      <w:r w:rsidRPr="000C25C0">
        <w:rPr>
          <w:rFonts w:eastAsia="TimesNewRoman"/>
          <w:sz w:val="22"/>
          <w:szCs w:val="22"/>
        </w:rPr>
        <w:t>ę</w:t>
      </w:r>
      <w:r w:rsidRPr="000C25C0">
        <w:rPr>
          <w:sz w:val="22"/>
          <w:szCs w:val="22"/>
        </w:rPr>
        <w:t>, któr</w:t>
      </w:r>
      <w:r w:rsidRPr="000C25C0">
        <w:rPr>
          <w:rFonts w:eastAsia="TimesNewRoman"/>
          <w:sz w:val="22"/>
          <w:szCs w:val="22"/>
        </w:rPr>
        <w:t xml:space="preserve">ą </w:t>
      </w:r>
      <w:r w:rsidRPr="000C25C0">
        <w:rPr>
          <w:sz w:val="22"/>
          <w:szCs w:val="22"/>
        </w:rPr>
        <w:t>Udzielający zamówienie mo</w:t>
      </w:r>
      <w:r w:rsidRPr="000C25C0">
        <w:rPr>
          <w:rFonts w:eastAsia="TimesNewRoman"/>
          <w:sz w:val="22"/>
          <w:szCs w:val="22"/>
        </w:rPr>
        <w:t>ż</w:t>
      </w:r>
      <w:r w:rsidRPr="000C25C0">
        <w:rPr>
          <w:sz w:val="22"/>
          <w:szCs w:val="22"/>
        </w:rPr>
        <w:t>e przeznaczy</w:t>
      </w:r>
      <w:r w:rsidRPr="000C25C0">
        <w:rPr>
          <w:rFonts w:eastAsia="TimesNewRoman"/>
          <w:sz w:val="22"/>
          <w:szCs w:val="22"/>
        </w:rPr>
        <w:t xml:space="preserve">ć </w:t>
      </w:r>
      <w:r w:rsidRPr="000C25C0">
        <w:rPr>
          <w:sz w:val="22"/>
          <w:szCs w:val="22"/>
        </w:rPr>
        <w:t>za wykonywanie przedmiotowej usługi.</w:t>
      </w:r>
    </w:p>
    <w:p w:rsidR="003158DC" w:rsidRPr="003158DC" w:rsidRDefault="003158DC" w:rsidP="003D792A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Pozostałe kwestie reguluje projekt umowy.</w:t>
      </w:r>
    </w:p>
    <w:p w:rsidR="001429A7" w:rsidRDefault="001429A7" w:rsidP="00966708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</w:p>
    <w:p w:rsidR="008A3007" w:rsidRDefault="008A3007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6B3FC1" w:rsidRPr="00C33CBA" w:rsidRDefault="006B3FC1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ofertę zgodnie z wymogami określonymi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Szczegółowych Warunkach Konkursu Ofert. Propozycje rozwiązań alternatywnych i wariantowych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nie będą brane pod uwagę.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może złożyć tylko jedną ofertę. Złożenie większej liczby ofert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spowoduje odrzucenie każdej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 nich.</w:t>
      </w:r>
    </w:p>
    <w:p w:rsidR="00A22866" w:rsidRDefault="00A22866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D556E">
        <w:rPr>
          <w:sz w:val="22"/>
          <w:szCs w:val="22"/>
        </w:rPr>
        <w:t>Oferta powinna zawierać wszelkie dok</w:t>
      </w:r>
      <w:r>
        <w:rPr>
          <w:sz w:val="22"/>
          <w:szCs w:val="22"/>
        </w:rPr>
        <w:t xml:space="preserve">umenty i załączniki wymagane w </w:t>
      </w:r>
      <w:r w:rsidRPr="002D556E">
        <w:rPr>
          <w:sz w:val="22"/>
          <w:szCs w:val="22"/>
        </w:rPr>
        <w:t xml:space="preserve">Szczegółowych </w:t>
      </w:r>
      <w:r>
        <w:rPr>
          <w:sz w:val="22"/>
          <w:szCs w:val="22"/>
        </w:rPr>
        <w:t>Warunkach Konkursu Ofert</w:t>
      </w:r>
      <w:r w:rsidR="006C7F85">
        <w:rPr>
          <w:sz w:val="22"/>
          <w:szCs w:val="22"/>
        </w:rPr>
        <w:t xml:space="preserve"> </w:t>
      </w:r>
      <w:r w:rsidRPr="002D556E">
        <w:rPr>
          <w:sz w:val="22"/>
          <w:szCs w:val="22"/>
        </w:rPr>
        <w:t xml:space="preserve"> oraz wskazane w formularzu oferty</w:t>
      </w:r>
      <w:r w:rsidR="009F47FF">
        <w:rPr>
          <w:sz w:val="22"/>
          <w:szCs w:val="22"/>
        </w:rPr>
        <w:t>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Oferta musi</w:t>
      </w:r>
      <w:r w:rsidRPr="00C33CBA">
        <w:rPr>
          <w:color w:val="000000"/>
          <w:sz w:val="22"/>
          <w:szCs w:val="22"/>
        </w:rPr>
        <w:t xml:space="preserve"> być</w:t>
      </w:r>
      <w:r>
        <w:rPr>
          <w:color w:val="000000"/>
          <w:sz w:val="22"/>
          <w:szCs w:val="22"/>
        </w:rPr>
        <w:t>, pod rygorem odrzucenia,</w:t>
      </w:r>
      <w:r w:rsidRPr="00C33CBA">
        <w:rPr>
          <w:color w:val="000000"/>
          <w:sz w:val="22"/>
          <w:szCs w:val="22"/>
        </w:rPr>
        <w:t xml:space="preserve"> sporządzona w języku polskim,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 sposób zapewniający jej czytelność i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podpisana przez osobę upoważnioną do reprezen</w:t>
      </w:r>
      <w:r>
        <w:rPr>
          <w:color w:val="000000"/>
          <w:sz w:val="22"/>
          <w:szCs w:val="22"/>
        </w:rPr>
        <w:t>towania Oferenta</w:t>
      </w:r>
      <w:r w:rsidRPr="00C33CBA">
        <w:rPr>
          <w:color w:val="000000"/>
          <w:sz w:val="22"/>
          <w:szCs w:val="22"/>
        </w:rPr>
        <w:t>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Wszystkie dokumenty dostarczone w formie kserokopii muszą być potwierdzone za zgodność </w:t>
      </w:r>
      <w:r w:rsidR="002C5D91">
        <w:rPr>
          <w:color w:val="000000"/>
          <w:sz w:val="22"/>
          <w:szCs w:val="22"/>
        </w:rPr>
        <w:t xml:space="preserve"> </w:t>
      </w:r>
      <w:r w:rsidR="002C5D91"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oryginałem notarialnie, urzędowo lub pr</w:t>
      </w:r>
      <w:r>
        <w:rPr>
          <w:color w:val="000000"/>
          <w:sz w:val="22"/>
          <w:szCs w:val="22"/>
        </w:rPr>
        <w:t>zez Oferenta poprzez opatrzenie ich datą i podpisem pełnomocnika lub osoby upoważnionej do reprezentowania Oferenta</w:t>
      </w:r>
      <w:r w:rsidRPr="00C33CBA">
        <w:rPr>
          <w:color w:val="000000"/>
          <w:sz w:val="22"/>
          <w:szCs w:val="22"/>
        </w:rPr>
        <w:t>.</w:t>
      </w:r>
    </w:p>
    <w:p w:rsidR="008A3007" w:rsidRPr="00C33CBA" w:rsidRDefault="008A3007" w:rsidP="00911B9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musi być podpisana przez osobę upoważnioną do reprezentowania Przyjmującego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zamówienie .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przypadku składania oferty przez pełnomocników należy dołączyć oryginał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pełnomocnictwa, podpisany przez osobę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8A3007" w:rsidRDefault="008A3007" w:rsidP="00911B9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:rsidR="003D792A" w:rsidRPr="00C33CBA" w:rsidRDefault="003D792A" w:rsidP="004F7B73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1429A7" w:rsidRPr="000C25C0" w:rsidRDefault="001429A7" w:rsidP="001429A7">
      <w:pPr>
        <w:jc w:val="center"/>
        <w:rPr>
          <w:b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>„Oferta na u</w:t>
      </w:r>
      <w:r w:rsidRPr="000C25C0">
        <w:rPr>
          <w:b/>
          <w:sz w:val="22"/>
          <w:szCs w:val="22"/>
        </w:rPr>
        <w:t xml:space="preserve">dzielanie świadczeń zdrowotnych w zakresie </w:t>
      </w:r>
      <w:r w:rsidR="003F4604">
        <w:rPr>
          <w:b/>
          <w:sz w:val="22"/>
          <w:szCs w:val="22"/>
        </w:rPr>
        <w:t>badań histopatologicznych</w:t>
      </w:r>
      <w:r w:rsidRPr="000C25C0">
        <w:rPr>
          <w:b/>
          <w:sz w:val="22"/>
          <w:szCs w:val="22"/>
        </w:rPr>
        <w:t xml:space="preserve"> na potrzeby SP ZOZ Szpitala nr 2 w Mysłowicach”</w:t>
      </w:r>
    </w:p>
    <w:p w:rsidR="001429A7" w:rsidRDefault="001429A7" w:rsidP="001429A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 xml:space="preserve">- nie otwierać przed godziną </w:t>
      </w:r>
      <w:r w:rsidR="009B4DA4">
        <w:rPr>
          <w:b/>
          <w:bCs/>
          <w:color w:val="000000"/>
          <w:sz w:val="22"/>
          <w:szCs w:val="22"/>
        </w:rPr>
        <w:t>10</w:t>
      </w:r>
      <w:r w:rsidR="00094459">
        <w:rPr>
          <w:b/>
          <w:bCs/>
          <w:color w:val="000000"/>
          <w:sz w:val="22"/>
          <w:szCs w:val="22"/>
        </w:rPr>
        <w:t>.00</w:t>
      </w:r>
      <w:r>
        <w:rPr>
          <w:b/>
          <w:bCs/>
          <w:color w:val="000000"/>
          <w:sz w:val="22"/>
          <w:szCs w:val="22"/>
        </w:rPr>
        <w:t xml:space="preserve">  </w:t>
      </w:r>
      <w:r w:rsidRPr="000C25C0">
        <w:rPr>
          <w:b/>
          <w:bCs/>
          <w:color w:val="000000"/>
          <w:sz w:val="22"/>
          <w:szCs w:val="22"/>
        </w:rPr>
        <w:t xml:space="preserve">dnia </w:t>
      </w:r>
      <w:r w:rsidR="004C0ED4">
        <w:rPr>
          <w:b/>
          <w:bCs/>
          <w:color w:val="000000"/>
          <w:sz w:val="22"/>
          <w:szCs w:val="22"/>
        </w:rPr>
        <w:t>07</w:t>
      </w:r>
      <w:r w:rsidR="00A52B7E">
        <w:rPr>
          <w:b/>
          <w:bCs/>
          <w:color w:val="000000"/>
          <w:sz w:val="22"/>
          <w:szCs w:val="22"/>
        </w:rPr>
        <w:t>.</w:t>
      </w:r>
      <w:r w:rsidR="00A64B16">
        <w:rPr>
          <w:b/>
          <w:bCs/>
          <w:color w:val="000000"/>
          <w:sz w:val="22"/>
          <w:szCs w:val="22"/>
        </w:rPr>
        <w:t>0</w:t>
      </w:r>
      <w:r w:rsidR="004C0ED4">
        <w:rPr>
          <w:b/>
          <w:bCs/>
          <w:color w:val="000000"/>
          <w:sz w:val="22"/>
          <w:szCs w:val="22"/>
        </w:rPr>
        <w:t>7</w:t>
      </w:r>
      <w:r w:rsidR="00A64B16">
        <w:rPr>
          <w:b/>
          <w:bCs/>
          <w:color w:val="000000"/>
          <w:sz w:val="22"/>
          <w:szCs w:val="22"/>
        </w:rPr>
        <w:t>.202</w:t>
      </w:r>
      <w:r w:rsidR="004C0ED4">
        <w:rPr>
          <w:b/>
          <w:bCs/>
          <w:color w:val="000000"/>
          <w:sz w:val="22"/>
          <w:szCs w:val="22"/>
        </w:rPr>
        <w:t>5</w:t>
      </w:r>
      <w:r w:rsidRPr="000C25C0">
        <w:rPr>
          <w:b/>
          <w:bCs/>
          <w:color w:val="000000"/>
          <w:sz w:val="22"/>
          <w:szCs w:val="22"/>
        </w:rPr>
        <w:t xml:space="preserve"> roku”.</w:t>
      </w:r>
    </w:p>
    <w:p w:rsidR="00AB1111" w:rsidRDefault="008A3007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AB1111" w:rsidRDefault="004F7B73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B1111">
        <w:rPr>
          <w:color w:val="000000"/>
          <w:sz w:val="22"/>
          <w:szCs w:val="22"/>
        </w:rPr>
        <w:t>Waluta określona w ofercie to złoty polski.</w:t>
      </w:r>
      <w:r w:rsidRPr="00AB1111">
        <w:rPr>
          <w:sz w:val="24"/>
          <w:szCs w:val="24"/>
        </w:rPr>
        <w:t xml:space="preserve"> </w:t>
      </w:r>
    </w:p>
    <w:p w:rsidR="0025173D" w:rsidRDefault="004F7B73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B111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poprawnego czytelnego zapisu. </w:t>
      </w:r>
    </w:p>
    <w:p w:rsidR="00AB1111" w:rsidRPr="00AB1111" w:rsidRDefault="00AB1111" w:rsidP="00AB1111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 w:rsidR="00911B9D">
        <w:rPr>
          <w:b/>
          <w:bCs/>
          <w:color w:val="000000"/>
          <w:sz w:val="22"/>
          <w:szCs w:val="22"/>
        </w:rPr>
        <w:t>ymagania formalne stawiane P</w:t>
      </w:r>
      <w:r>
        <w:rPr>
          <w:b/>
          <w:bCs/>
          <w:color w:val="000000"/>
          <w:sz w:val="22"/>
          <w:szCs w:val="22"/>
        </w:rPr>
        <w:t>rzyjmującym zamówienie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5276D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8A3007" w:rsidRPr="005276DF" w:rsidRDefault="008A3007" w:rsidP="008A3007">
      <w:pPr>
        <w:pStyle w:val="Bezodstpw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może </w:t>
      </w:r>
      <w:r w:rsidR="00497FB9" w:rsidRPr="005276DF">
        <w:rPr>
          <w:rFonts w:ascii="Times New Roman" w:hAnsi="Times New Roman"/>
        </w:rPr>
        <w:t>przystąpić podmiot</w:t>
      </w:r>
      <w:r w:rsidRPr="005276DF">
        <w:rPr>
          <w:rFonts w:ascii="Times New Roman" w:hAnsi="Times New Roman"/>
        </w:rPr>
        <w:t>:</w:t>
      </w:r>
    </w:p>
    <w:p w:rsidR="00AE408C" w:rsidRPr="00094459" w:rsidRDefault="00AE408C" w:rsidP="00AE408C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Spełniający wymagania określone w ustawie z dnia 15 kwietnia 2011r. o działalności leczniczej (</w:t>
      </w:r>
      <w:r w:rsidR="0016069A" w:rsidRPr="0016069A">
        <w:rPr>
          <w:rFonts w:ascii="Times New Roman" w:hAnsi="Times New Roman"/>
        </w:rPr>
        <w:t>Dz.U z 2025 poz. 450</w:t>
      </w:r>
      <w:r w:rsidRPr="00094459">
        <w:rPr>
          <w:rFonts w:ascii="Times New Roman" w:hAnsi="Times New Roman"/>
        </w:rPr>
        <w:t>) oraz niniejszych warunkach konkursu.</w:t>
      </w:r>
    </w:p>
    <w:p w:rsidR="008A3007" w:rsidRPr="00094459" w:rsidRDefault="005229FD" w:rsidP="00911B9D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Posiadający kwalifikacje lub z</w:t>
      </w:r>
      <w:r w:rsidR="008A3007" w:rsidRPr="00094459">
        <w:rPr>
          <w:rFonts w:ascii="Times New Roman" w:hAnsi="Times New Roman"/>
        </w:rPr>
        <w:t xml:space="preserve">atrudniający pracowników o kwalifikacjach niezbędnych do świadczenia </w:t>
      </w:r>
      <w:r w:rsidRPr="00094459">
        <w:rPr>
          <w:rFonts w:ascii="Times New Roman" w:hAnsi="Times New Roman"/>
        </w:rPr>
        <w:t xml:space="preserve"> przedmiotowych </w:t>
      </w:r>
      <w:r w:rsidR="008A3007" w:rsidRPr="00094459">
        <w:rPr>
          <w:rFonts w:ascii="Times New Roman" w:hAnsi="Times New Roman"/>
        </w:rPr>
        <w:t xml:space="preserve">usług </w:t>
      </w:r>
      <w:r w:rsidR="00035B6D" w:rsidRPr="00094459">
        <w:rPr>
          <w:rFonts w:ascii="Times New Roman" w:hAnsi="Times New Roman"/>
        </w:rPr>
        <w:t>.</w:t>
      </w:r>
    </w:p>
    <w:p w:rsidR="008A3007" w:rsidRPr="00094459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color w:val="000000"/>
          <w:sz w:val="22"/>
          <w:szCs w:val="22"/>
        </w:rPr>
        <w:t>Uprawniony do występowania w obrocie prawnym zgodnie z wymaganiam</w:t>
      </w:r>
      <w:r w:rsidR="00AE408C" w:rsidRPr="00094459">
        <w:rPr>
          <w:color w:val="000000"/>
          <w:sz w:val="22"/>
          <w:szCs w:val="22"/>
        </w:rPr>
        <w:t>i ustawowymi</w:t>
      </w:r>
      <w:r w:rsidR="00035B6D" w:rsidRPr="00094459">
        <w:rPr>
          <w:color w:val="000000"/>
          <w:sz w:val="22"/>
          <w:szCs w:val="22"/>
        </w:rPr>
        <w:t>.</w:t>
      </w:r>
    </w:p>
    <w:p w:rsidR="00AE408C" w:rsidRPr="00AE408C" w:rsidRDefault="00AE408C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sz w:val="22"/>
          <w:szCs w:val="22"/>
        </w:rPr>
        <w:t>Posiadający ubezpieczenie</w:t>
      </w:r>
      <w:r w:rsidRPr="00AE408C">
        <w:rPr>
          <w:sz w:val="22"/>
          <w:szCs w:val="22"/>
        </w:rPr>
        <w:t xml:space="preserve"> odpowiedzialności cywilnej prowadzonej działalności ( zgodnie z ustawą </w:t>
      </w:r>
      <w:r w:rsidR="001429A7">
        <w:rPr>
          <w:sz w:val="22"/>
          <w:szCs w:val="22"/>
        </w:rPr>
        <w:t xml:space="preserve">               </w:t>
      </w:r>
      <w:r w:rsidRPr="00AE408C">
        <w:rPr>
          <w:sz w:val="22"/>
          <w:szCs w:val="22"/>
        </w:rPr>
        <w:t>o działalności leczniczej)</w:t>
      </w:r>
    </w:p>
    <w:p w:rsidR="008A3007" w:rsidRPr="00C33CBA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Znajduj</w:t>
      </w:r>
      <w:r w:rsidR="00FC653E">
        <w:rPr>
          <w:color w:val="000000"/>
          <w:sz w:val="22"/>
          <w:szCs w:val="22"/>
        </w:rPr>
        <w:t>ący</w:t>
      </w:r>
      <w:r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 w:rsidR="00035B6D">
        <w:rPr>
          <w:color w:val="000000"/>
          <w:sz w:val="22"/>
          <w:szCs w:val="22"/>
        </w:rPr>
        <w:t>ów w ZUS i w Urzędzie Skarbowym.</w:t>
      </w:r>
    </w:p>
    <w:p w:rsidR="008A3007" w:rsidRDefault="007A4C7D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="008A3007" w:rsidRPr="00C33CBA">
        <w:rPr>
          <w:color w:val="000000"/>
          <w:sz w:val="22"/>
          <w:szCs w:val="22"/>
        </w:rPr>
        <w:t xml:space="preserve"> projekt um</w:t>
      </w:r>
      <w:r w:rsidR="008A3007">
        <w:rPr>
          <w:color w:val="000000"/>
          <w:sz w:val="22"/>
          <w:szCs w:val="22"/>
        </w:rPr>
        <w:t>o</w:t>
      </w:r>
      <w:r w:rsidR="008A3007" w:rsidRPr="00C33CBA">
        <w:rPr>
          <w:color w:val="000000"/>
          <w:sz w:val="22"/>
          <w:szCs w:val="22"/>
        </w:rPr>
        <w:t>w</w:t>
      </w:r>
      <w:r w:rsidR="008A3007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załączon</w:t>
      </w:r>
      <w:r w:rsidR="00E45788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przez Udzielającego zamówienie do SWKO.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Udzielający zamówienia zastrzega sobie prawo nie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:rsidR="008324C9" w:rsidRDefault="008324C9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30"/>
        </w:numPr>
        <w:tabs>
          <w:tab w:val="clear" w:pos="1080"/>
          <w:tab w:val="num" w:pos="540"/>
        </w:tabs>
        <w:autoSpaceDE w:val="0"/>
        <w:autoSpaceDN w:val="0"/>
        <w:adjustRightInd w:val="0"/>
        <w:ind w:left="72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Wymagania dotyczące oferty – wykaz wymaganych dokumentów</w:t>
      </w:r>
    </w:p>
    <w:p w:rsidR="001429A7" w:rsidRPr="00C33CBA" w:rsidRDefault="001429A7" w:rsidP="001429A7">
      <w:pPr>
        <w:autoSpaceDE w:val="0"/>
        <w:autoSpaceDN w:val="0"/>
        <w:adjustRightInd w:val="0"/>
        <w:ind w:left="360"/>
        <w:rPr>
          <w:b/>
          <w:bCs/>
          <w:color w:val="000000"/>
          <w:sz w:val="22"/>
          <w:szCs w:val="22"/>
        </w:rPr>
      </w:pPr>
    </w:p>
    <w:p w:rsidR="005229FD" w:rsidRDefault="005229FD" w:rsidP="005229F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Dokumenty, które należy złożyć w celu potwierdzenia spełniania wymaganych i ocenianych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warunków:</w:t>
      </w:r>
    </w:p>
    <w:p w:rsidR="00A86597" w:rsidRPr="00874A83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 xml:space="preserve">ormularz oferty (Według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:rsidR="00A86597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E357B">
        <w:rPr>
          <w:color w:val="000000"/>
          <w:sz w:val="22"/>
          <w:szCs w:val="22"/>
        </w:rPr>
        <w:t>Aktualny</w:t>
      </w:r>
      <w:r>
        <w:rPr>
          <w:color w:val="000000"/>
          <w:sz w:val="22"/>
          <w:szCs w:val="22"/>
        </w:rPr>
        <w:t> </w:t>
      </w:r>
      <w:r w:rsidRPr="003E357B">
        <w:rPr>
          <w:sz w:val="22"/>
          <w:szCs w:val="22"/>
        </w:rPr>
        <w:t>odpis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z właściwego organu rejestrowego</w:t>
      </w:r>
      <w:r>
        <w:rPr>
          <w:sz w:val="22"/>
          <w:szCs w:val="22"/>
        </w:rPr>
        <w:t xml:space="preserve"> albo </w:t>
      </w:r>
      <w:r w:rsidRPr="003E357B">
        <w:rPr>
          <w:sz w:val="22"/>
          <w:szCs w:val="22"/>
        </w:rPr>
        <w:t>zaświadczenie o wpisie do ewidencji działalności gospodarczej potwierdzające, że Przyjmujący zamówienie jest uprawniony do występowania w obrocie prawnym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oraz, że profil działania Przyjmującego zamówienie odpowiada profilowi usług objętych postępowaniem oraz wskazujące osoby upoważnione do dokonywania czynności prawnych w imieniu Przyjmującego zamówienie</w:t>
      </w:r>
      <w:r>
        <w:rPr>
          <w:sz w:val="22"/>
          <w:szCs w:val="22"/>
        </w:rPr>
        <w:t>.</w:t>
      </w:r>
      <w:r w:rsidR="000752A7">
        <w:rPr>
          <w:sz w:val="22"/>
          <w:szCs w:val="22"/>
        </w:rPr>
        <w:t xml:space="preserve"> </w:t>
      </w:r>
    </w:p>
    <w:p w:rsidR="00A86597" w:rsidRPr="00C33CBA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9211B">
        <w:rPr>
          <w:sz w:val="22"/>
          <w:szCs w:val="22"/>
        </w:rPr>
        <w:t>Wypis z rej</w:t>
      </w:r>
      <w:r w:rsidR="00D803B1">
        <w:rPr>
          <w:sz w:val="22"/>
          <w:szCs w:val="22"/>
        </w:rPr>
        <w:t xml:space="preserve">estru </w:t>
      </w:r>
      <w:r w:rsidR="004A3F26">
        <w:rPr>
          <w:sz w:val="22"/>
          <w:szCs w:val="22"/>
        </w:rPr>
        <w:t>pomiotów wykonujących działalność leczniczą.</w:t>
      </w:r>
    </w:p>
    <w:p w:rsidR="001429A7" w:rsidRPr="00E841A9" w:rsidRDefault="001429A7" w:rsidP="00364AD4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Wykaz i cennik badań w zakresie przedmiotu zamówienia możliwych do realizacji p</w:t>
      </w:r>
      <w:r w:rsidR="00A52B7E">
        <w:rPr>
          <w:sz w:val="22"/>
          <w:szCs w:val="22"/>
          <w:u w:val="single"/>
        </w:rPr>
        <w:t>rzez Przyjmującego zamówienie</w:t>
      </w:r>
      <w:r>
        <w:rPr>
          <w:sz w:val="22"/>
          <w:szCs w:val="22"/>
          <w:u w:val="single"/>
        </w:rPr>
        <w:t xml:space="preserve"> </w:t>
      </w:r>
      <w:r w:rsidRPr="00E841A9">
        <w:rPr>
          <w:sz w:val="22"/>
          <w:szCs w:val="22"/>
          <w:u w:val="single"/>
        </w:rPr>
        <w:t xml:space="preserve">nie ujętych w formularzu oferty. Ceny </w:t>
      </w:r>
      <w:r w:rsidR="00A52B7E" w:rsidRPr="00E841A9">
        <w:rPr>
          <w:sz w:val="22"/>
          <w:szCs w:val="22"/>
          <w:u w:val="single"/>
        </w:rPr>
        <w:t xml:space="preserve">badań dodatkowych </w:t>
      </w:r>
      <w:r w:rsidRPr="00E841A9">
        <w:rPr>
          <w:sz w:val="22"/>
          <w:szCs w:val="22"/>
          <w:u w:val="single"/>
        </w:rPr>
        <w:t>zawarte w cenniku będą obowiązujące dla Udzielającego zamówienie w trakcie trwania umowy.</w:t>
      </w:r>
    </w:p>
    <w:p w:rsidR="0067784B" w:rsidRPr="00E841A9" w:rsidRDefault="00C26AEC" w:rsidP="0067784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FontStyle28"/>
          <w:b w:val="0"/>
          <w:u w:val="single"/>
        </w:rPr>
      </w:pPr>
      <w:r w:rsidRPr="00E841A9">
        <w:rPr>
          <w:sz w:val="22"/>
          <w:szCs w:val="22"/>
        </w:rPr>
        <w:t>Dokument potwierdzający ubezpieczenie Wykonawcy od odpowiedzialności cywilnej obejmującej szkody będące następstwem udzielania świadczeń zdrowotnych albo niezgodnego z prawem zaniechania udzielania świadczeń zdrowotnych</w:t>
      </w:r>
      <w:r w:rsidR="00AE11F8" w:rsidRPr="00E841A9">
        <w:rPr>
          <w:sz w:val="22"/>
          <w:szCs w:val="22"/>
        </w:rPr>
        <w:t xml:space="preserve"> </w:t>
      </w:r>
      <w:r w:rsidRPr="00E841A9">
        <w:rPr>
          <w:b/>
          <w:color w:val="000000"/>
          <w:sz w:val="22"/>
          <w:szCs w:val="22"/>
          <w:u w:val="single"/>
        </w:rPr>
        <w:t>–</w:t>
      </w:r>
      <w:r w:rsidR="00AE11F8" w:rsidRPr="00E841A9">
        <w:rPr>
          <w:b/>
          <w:color w:val="000000"/>
          <w:sz w:val="22"/>
          <w:szCs w:val="22"/>
          <w:u w:val="single"/>
        </w:rPr>
        <w:t xml:space="preserve"> </w:t>
      </w:r>
      <w:r w:rsidR="0067784B" w:rsidRPr="00E841A9">
        <w:rPr>
          <w:rStyle w:val="FontStyle28"/>
          <w:bCs w:val="0"/>
          <w:u w:val="single"/>
        </w:rPr>
        <w:t>Dopuszcza się złożenie wraz z ofertą oświadczenia, iż ww. dokument zostanie dostarczony najpóźniej w dniu poprzedzającym dzień rozpoczęcia wykonywania działalności na rzecz Udzielającego zamówienie – (oświadczenie stanowi wzór nr 3 do SWKO.</w:t>
      </w:r>
    </w:p>
    <w:p w:rsidR="00A86597" w:rsidRPr="00E841A9" w:rsidRDefault="00A86597" w:rsidP="0067784B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841A9">
        <w:rPr>
          <w:sz w:val="22"/>
          <w:szCs w:val="22"/>
        </w:rPr>
        <w:t xml:space="preserve">Pełnomocnictwo do podpisywania i składania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F338BA" w:rsidRDefault="00F338BA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582C5C" w:rsidRPr="002D556E" w:rsidRDefault="00115940" w:rsidP="00582C5C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celu uznania, ż</w:t>
      </w:r>
      <w:r w:rsidR="00582C5C" w:rsidRPr="002D556E">
        <w:rPr>
          <w:sz w:val="22"/>
          <w:szCs w:val="22"/>
        </w:rPr>
        <w:t xml:space="preserve">e oferta spełnia wymagane warunki, </w:t>
      </w:r>
      <w:r w:rsidR="00582C5C">
        <w:rPr>
          <w:sz w:val="22"/>
          <w:szCs w:val="22"/>
        </w:rPr>
        <w:t>O</w:t>
      </w:r>
      <w:r w:rsidR="00582C5C" w:rsidRPr="002D556E">
        <w:rPr>
          <w:sz w:val="22"/>
          <w:szCs w:val="22"/>
        </w:rPr>
        <w:t xml:space="preserve">ferent zobowiązany jest dołączyć do oferty </w:t>
      </w:r>
      <w:r w:rsidR="00911B9D">
        <w:rPr>
          <w:sz w:val="22"/>
          <w:szCs w:val="22"/>
        </w:rPr>
        <w:t xml:space="preserve"> w/w </w:t>
      </w:r>
      <w:r w:rsidR="00582C5C" w:rsidRPr="002D556E">
        <w:rPr>
          <w:sz w:val="22"/>
          <w:szCs w:val="22"/>
        </w:rPr>
        <w:t>dokume</w:t>
      </w:r>
      <w:r w:rsidR="00911B9D">
        <w:rPr>
          <w:sz w:val="22"/>
          <w:szCs w:val="22"/>
        </w:rPr>
        <w:t xml:space="preserve">nty </w:t>
      </w:r>
      <w:r w:rsidR="00582C5C" w:rsidRPr="002D556E">
        <w:rPr>
          <w:sz w:val="22"/>
          <w:szCs w:val="22"/>
        </w:rPr>
        <w:t>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Dok</w:t>
      </w:r>
      <w:r w:rsidR="00115940">
        <w:rPr>
          <w:sz w:val="22"/>
          <w:szCs w:val="22"/>
        </w:rPr>
        <w:t>umenty, o których mowa w punkcie</w:t>
      </w:r>
      <w:r w:rsidR="00911B9D">
        <w:rPr>
          <w:sz w:val="22"/>
          <w:szCs w:val="22"/>
        </w:rPr>
        <w:t xml:space="preserve"> VIII</w:t>
      </w:r>
      <w:r w:rsidR="00123D86">
        <w:rPr>
          <w:sz w:val="22"/>
          <w:szCs w:val="22"/>
        </w:rPr>
        <w:t xml:space="preserve"> O</w:t>
      </w:r>
      <w:r w:rsidRPr="002D556E">
        <w:rPr>
          <w:sz w:val="22"/>
          <w:szCs w:val="22"/>
        </w:rPr>
        <w:t xml:space="preserve">ferent przedkłada w formie oryginału lub kserokopii poświadczonej </w:t>
      </w:r>
      <w:r w:rsidR="00123D86">
        <w:rPr>
          <w:sz w:val="22"/>
          <w:szCs w:val="22"/>
        </w:rPr>
        <w:t>za zgodność z oryginałem przez O</w:t>
      </w:r>
      <w:r w:rsidRPr="002D556E">
        <w:rPr>
          <w:sz w:val="22"/>
          <w:szCs w:val="22"/>
        </w:rPr>
        <w:t xml:space="preserve">ferenta lub osobę uprawnioną do reprezentowania </w:t>
      </w:r>
      <w:r w:rsidR="00123D86">
        <w:rPr>
          <w:sz w:val="22"/>
          <w:szCs w:val="22"/>
        </w:rPr>
        <w:t>O</w:t>
      </w:r>
      <w:r w:rsidRPr="002D556E">
        <w:rPr>
          <w:sz w:val="22"/>
          <w:szCs w:val="22"/>
        </w:rPr>
        <w:t>ferenta.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W celu sprawdzenia autentyczności przedłożonych dokumentów Udzielaj</w:t>
      </w:r>
      <w:r w:rsidR="00123D86">
        <w:rPr>
          <w:sz w:val="22"/>
          <w:szCs w:val="22"/>
        </w:rPr>
        <w:t>ący zamówienia może zażądać od O</w:t>
      </w:r>
      <w:r w:rsidRPr="002D556E">
        <w:rPr>
          <w:sz w:val="22"/>
          <w:szCs w:val="22"/>
        </w:rPr>
        <w:t xml:space="preserve">ferenta przedstawienia oryginału lub notarialnie potwierdzonej kopii dokumentu, gdy kserokopia dokumentu jest nieczytelna lub budzi </w:t>
      </w:r>
      <w:r w:rsidR="00497FB9" w:rsidRPr="002D556E">
        <w:rPr>
          <w:sz w:val="22"/>
          <w:szCs w:val="22"/>
        </w:rPr>
        <w:t>wątpliwości, co</w:t>
      </w:r>
      <w:r w:rsidRPr="002D556E">
        <w:rPr>
          <w:sz w:val="22"/>
          <w:szCs w:val="22"/>
        </w:rPr>
        <w:t xml:space="preserve"> do jej prawdziwości. </w:t>
      </w:r>
    </w:p>
    <w:p w:rsidR="00582C5C" w:rsidRPr="006C7F85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Dok</w:t>
      </w:r>
      <w:r w:rsidR="00115940" w:rsidRPr="006C7F85">
        <w:rPr>
          <w:sz w:val="22"/>
          <w:szCs w:val="22"/>
        </w:rPr>
        <w:t>umenty </w:t>
      </w:r>
      <w:r w:rsidRPr="006C7F85">
        <w:rPr>
          <w:sz w:val="22"/>
          <w:szCs w:val="22"/>
        </w:rPr>
        <w:t>składane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przez</w:t>
      </w:r>
      <w:r w:rsidR="00115940" w:rsidRPr="006C7F85">
        <w:rPr>
          <w:sz w:val="22"/>
          <w:szCs w:val="22"/>
        </w:rPr>
        <w:t> </w:t>
      </w:r>
      <w:r w:rsidR="00123D86" w:rsidRPr="006C7F85">
        <w:rPr>
          <w:sz w:val="22"/>
          <w:szCs w:val="22"/>
        </w:rPr>
        <w:t>O</w:t>
      </w:r>
      <w:r w:rsidR="00115940" w:rsidRPr="006C7F85">
        <w:rPr>
          <w:sz w:val="22"/>
          <w:szCs w:val="22"/>
        </w:rPr>
        <w:t>ferenta, muszą </w:t>
      </w:r>
      <w:r w:rsidRPr="006C7F85">
        <w:rPr>
          <w:sz w:val="22"/>
          <w:szCs w:val="22"/>
        </w:rPr>
        <w:t>być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zgodne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 xml:space="preserve">z rzeczywistym stanem faktycznym </w:t>
      </w:r>
      <w:r w:rsidR="00063540">
        <w:rPr>
          <w:sz w:val="22"/>
          <w:szCs w:val="22"/>
        </w:rPr>
        <w:t xml:space="preserve">                            </w:t>
      </w:r>
      <w:r w:rsidRPr="006C7F85">
        <w:rPr>
          <w:sz w:val="22"/>
          <w:szCs w:val="22"/>
        </w:rPr>
        <w:t xml:space="preserve">i </w:t>
      </w:r>
      <w:r w:rsidR="00497FB9" w:rsidRPr="006C7F85">
        <w:rPr>
          <w:sz w:val="22"/>
          <w:szCs w:val="22"/>
        </w:rPr>
        <w:t xml:space="preserve">prawnym. </w:t>
      </w:r>
    </w:p>
    <w:p w:rsidR="00582C5C" w:rsidRDefault="00123D86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W przypadku złożenia przez O</w:t>
      </w:r>
      <w:r w:rsidR="00582C5C" w:rsidRPr="006C7F85">
        <w:rPr>
          <w:sz w:val="22"/>
          <w:szCs w:val="22"/>
        </w:rPr>
        <w:t>ferenta oryginalnych dokumentów Udzielający za</w:t>
      </w:r>
      <w:r w:rsidRPr="006C7F85">
        <w:rPr>
          <w:sz w:val="22"/>
          <w:szCs w:val="22"/>
        </w:rPr>
        <w:t>mówienie zwraca je, na wniosek O</w:t>
      </w:r>
      <w:r w:rsidR="00582C5C" w:rsidRPr="006C7F85">
        <w:rPr>
          <w:sz w:val="22"/>
          <w:szCs w:val="22"/>
        </w:rPr>
        <w:t>ferenta, pod warunkiem dostarczenia przez niego kserokopii tych dokumentów</w:t>
      </w:r>
      <w:r w:rsidRPr="006C7F85">
        <w:rPr>
          <w:sz w:val="22"/>
          <w:szCs w:val="22"/>
        </w:rPr>
        <w:t xml:space="preserve"> poświadczonych zgodnie z pkt. b)</w:t>
      </w:r>
      <w:r w:rsidR="00911B9D" w:rsidRPr="006C7F85">
        <w:rPr>
          <w:sz w:val="22"/>
          <w:szCs w:val="22"/>
        </w:rPr>
        <w:t>.</w:t>
      </w:r>
    </w:p>
    <w:p w:rsidR="003D792A" w:rsidRPr="006C7F85" w:rsidRDefault="003D792A" w:rsidP="002066DA">
      <w:pPr>
        <w:pStyle w:val="Lista"/>
        <w:jc w:val="both"/>
        <w:rPr>
          <w:sz w:val="22"/>
          <w:szCs w:val="22"/>
        </w:rPr>
      </w:pPr>
    </w:p>
    <w:p w:rsidR="008A3007" w:rsidRPr="004E1593" w:rsidRDefault="00AE5AEF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C7F85">
        <w:rPr>
          <w:b/>
          <w:bCs/>
          <w:color w:val="000000"/>
          <w:sz w:val="22"/>
          <w:szCs w:val="22"/>
        </w:rPr>
        <w:t xml:space="preserve"> </w:t>
      </w:r>
      <w:r w:rsidR="00115940">
        <w:rPr>
          <w:b/>
          <w:bCs/>
          <w:color w:val="000000"/>
          <w:sz w:val="22"/>
          <w:szCs w:val="22"/>
        </w:rPr>
        <w:t>IX</w:t>
      </w:r>
      <w:r w:rsidR="008A3007" w:rsidRPr="00C33CBA">
        <w:rPr>
          <w:b/>
          <w:bCs/>
          <w:color w:val="000000"/>
          <w:sz w:val="22"/>
          <w:szCs w:val="22"/>
        </w:rPr>
        <w:t>.</w:t>
      </w:r>
      <w:r w:rsidR="008A3007">
        <w:rPr>
          <w:b/>
          <w:bCs/>
          <w:color w:val="000000"/>
          <w:sz w:val="22"/>
          <w:szCs w:val="22"/>
        </w:rPr>
        <w:tab/>
      </w:r>
      <w:r w:rsidR="008A3007" w:rsidRPr="00C33CBA">
        <w:rPr>
          <w:b/>
          <w:bCs/>
          <w:color w:val="000000"/>
          <w:sz w:val="22"/>
          <w:szCs w:val="22"/>
        </w:rPr>
        <w:t xml:space="preserve"> Ocena ofert</w:t>
      </w:r>
      <w:r w:rsidR="008A3007">
        <w:rPr>
          <w:b/>
          <w:bCs/>
          <w:color w:val="000000"/>
          <w:sz w:val="22"/>
          <w:szCs w:val="22"/>
        </w:rPr>
        <w:tab/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I. Ocena formalna ofert.</w:t>
      </w:r>
    </w:p>
    <w:p w:rsidR="00EB283E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W pierwszej kolejności Komisja Konkursowa sprawdzi wymogi formalne ofert oraz kompletność załączonej dokumentacji. </w:t>
      </w:r>
      <w:r w:rsidR="00EB283E">
        <w:rPr>
          <w:color w:val="000000"/>
          <w:sz w:val="22"/>
          <w:szCs w:val="22"/>
        </w:rPr>
        <w:t>W przypadku gdy oferent złożył ofertę</w:t>
      </w:r>
      <w:r w:rsidR="00EB283E" w:rsidRPr="0048235D">
        <w:rPr>
          <w:color w:val="000000"/>
          <w:sz w:val="22"/>
          <w:szCs w:val="22"/>
        </w:rPr>
        <w:t xml:space="preserve"> </w:t>
      </w:r>
      <w:r w:rsidR="00EB283E">
        <w:rPr>
          <w:color w:val="000000"/>
          <w:sz w:val="22"/>
          <w:szCs w:val="22"/>
        </w:rPr>
        <w:t>zawierającą niekompletne dokumenty lub zawierającą braki</w:t>
      </w:r>
      <w:r w:rsidR="00EB283E" w:rsidRPr="0048235D">
        <w:rPr>
          <w:color w:val="000000"/>
          <w:sz w:val="22"/>
          <w:szCs w:val="22"/>
        </w:rPr>
        <w:t xml:space="preserve"> formaln</w:t>
      </w:r>
      <w:r w:rsidR="00EB283E">
        <w:rPr>
          <w:color w:val="000000"/>
          <w:sz w:val="22"/>
          <w:szCs w:val="22"/>
        </w:rPr>
        <w:t>e komisja wzywa oferenta do usunięcia braków w wyznaczonym terminie pod rygorem odrzucenia oferty</w:t>
      </w:r>
      <w:r w:rsidR="00EB283E" w:rsidRPr="0048235D">
        <w:rPr>
          <w:color w:val="000000"/>
          <w:sz w:val="22"/>
          <w:szCs w:val="22"/>
        </w:rPr>
        <w:t>.</w:t>
      </w:r>
    </w:p>
    <w:p w:rsidR="008A3007" w:rsidRPr="0048235D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Następnie Komisja Konkursowa przeprowadzi ocenę spełniania warunków na podstawie złożonych przez Przyjmujących zamówienie oświadczeń i zobowiązań o spełnianiu tych warunków – zgodnie </w:t>
      </w:r>
      <w:r w:rsidR="002F562F">
        <w:rPr>
          <w:color w:val="000000"/>
          <w:sz w:val="22"/>
          <w:szCs w:val="22"/>
        </w:rPr>
        <w:t xml:space="preserve">                              </w:t>
      </w:r>
      <w:r w:rsidRPr="0048235D">
        <w:rPr>
          <w:color w:val="000000"/>
          <w:sz w:val="22"/>
          <w:szCs w:val="22"/>
        </w:rPr>
        <w:t>z załączonymi do Szczegółowych Warunków Konkursu Ofert formularzami oraz w oparciu o wymagane w SWKO dokumenty wyszczególnione w rozdz. V</w:t>
      </w:r>
      <w:r w:rsidR="002F562F">
        <w:rPr>
          <w:color w:val="000000"/>
          <w:sz w:val="22"/>
          <w:szCs w:val="22"/>
        </w:rPr>
        <w:t>III</w:t>
      </w:r>
      <w:r w:rsidRPr="0048235D">
        <w:rPr>
          <w:color w:val="000000"/>
          <w:sz w:val="22"/>
          <w:szCs w:val="22"/>
        </w:rPr>
        <w:t xml:space="preserve">. </w:t>
      </w:r>
    </w:p>
    <w:p w:rsidR="008A3007" w:rsidRPr="0048235D" w:rsidRDefault="008A3007" w:rsidP="007B0601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8A3007" w:rsidRPr="0048235D" w:rsidRDefault="008A3007" w:rsidP="007B0601">
      <w:pPr>
        <w:autoSpaceDE w:val="0"/>
        <w:autoSpaceDN w:val="0"/>
        <w:adjustRightInd w:val="0"/>
        <w:ind w:firstLine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Oferty Oferentów </w:t>
      </w:r>
      <w:r w:rsidR="00CF6184" w:rsidRPr="0048235D">
        <w:rPr>
          <w:color w:val="000000"/>
          <w:sz w:val="22"/>
          <w:szCs w:val="22"/>
        </w:rPr>
        <w:t>nie</w:t>
      </w:r>
      <w:r w:rsidR="00BC675F">
        <w:rPr>
          <w:color w:val="000000"/>
          <w:sz w:val="22"/>
          <w:szCs w:val="22"/>
        </w:rPr>
        <w:t xml:space="preserve"> </w:t>
      </w:r>
      <w:r w:rsidR="00CF6184" w:rsidRPr="0048235D">
        <w:rPr>
          <w:color w:val="000000"/>
          <w:sz w:val="22"/>
          <w:szCs w:val="22"/>
        </w:rPr>
        <w:t>spełniających</w:t>
      </w:r>
      <w:r w:rsidRPr="0048235D">
        <w:rPr>
          <w:color w:val="000000"/>
          <w:sz w:val="22"/>
          <w:szCs w:val="22"/>
        </w:rPr>
        <w:t xml:space="preserve"> warunków w niniejszym postępowaniu zostaną odrzucone.</w:t>
      </w:r>
    </w:p>
    <w:p w:rsidR="00FF5951" w:rsidRPr="0048235D" w:rsidRDefault="00FF5951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jc w:val="both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2F562F" w:rsidRDefault="002F562F" w:rsidP="002F562F">
      <w:pPr>
        <w:pStyle w:val="Tekstpodstawowy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Komisja konkursowa nadaje kryterium i wagę złożonym ofertom:</w:t>
      </w:r>
    </w:p>
    <w:p w:rsidR="002F562F" w:rsidRPr="000C25C0" w:rsidRDefault="00245927" w:rsidP="002F562F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2F562F">
        <w:rPr>
          <w:sz w:val="22"/>
          <w:szCs w:val="22"/>
        </w:rPr>
        <w:t>ryterium wyboru będą:</w:t>
      </w:r>
    </w:p>
    <w:p w:rsidR="00FF5951" w:rsidRDefault="00FF5951" w:rsidP="002F562F">
      <w:pPr>
        <w:pStyle w:val="Lista"/>
        <w:jc w:val="both"/>
        <w:rPr>
          <w:sz w:val="22"/>
          <w:szCs w:val="22"/>
        </w:rPr>
      </w:pPr>
    </w:p>
    <w:p w:rsidR="002F562F" w:rsidRDefault="002F562F" w:rsidP="002F562F">
      <w:pPr>
        <w:pStyle w:val="Lista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1)  cena </w:t>
      </w:r>
      <w:r w:rsidR="00823B67">
        <w:rPr>
          <w:sz w:val="22"/>
          <w:szCs w:val="22"/>
        </w:rPr>
        <w:t xml:space="preserve">świadczeń zdrowotnych ( CŚZ) </w:t>
      </w:r>
      <w:r w:rsidRPr="000C25C0">
        <w:rPr>
          <w:sz w:val="22"/>
          <w:szCs w:val="22"/>
        </w:rPr>
        <w:t xml:space="preserve"> – </w:t>
      </w:r>
      <w:r w:rsidR="00FF5951">
        <w:rPr>
          <w:sz w:val="22"/>
          <w:szCs w:val="22"/>
        </w:rPr>
        <w:t>10</w:t>
      </w:r>
      <w:r>
        <w:rPr>
          <w:sz w:val="22"/>
          <w:szCs w:val="22"/>
        </w:rPr>
        <w:t>0</w:t>
      </w:r>
      <w:r w:rsidRPr="000C25C0">
        <w:rPr>
          <w:sz w:val="22"/>
          <w:szCs w:val="22"/>
        </w:rPr>
        <w:t xml:space="preserve">% - waga </w:t>
      </w:r>
      <w:r w:rsidR="00FF5951">
        <w:rPr>
          <w:sz w:val="22"/>
          <w:szCs w:val="22"/>
        </w:rPr>
        <w:t>1</w:t>
      </w:r>
    </w:p>
    <w:p w:rsidR="002F562F" w:rsidRDefault="002F562F" w:rsidP="002F562F">
      <w:pPr>
        <w:pStyle w:val="Lista"/>
        <w:jc w:val="both"/>
        <w:rPr>
          <w:sz w:val="22"/>
          <w:szCs w:val="22"/>
        </w:rPr>
      </w:pPr>
    </w:p>
    <w:p w:rsidR="002F562F" w:rsidRPr="005320E2" w:rsidRDefault="002F562F" w:rsidP="002F562F">
      <w:pPr>
        <w:pStyle w:val="Akapitzlist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 xml:space="preserve">                    </w:t>
      </w:r>
      <w:r w:rsidR="00055EBD">
        <w:rPr>
          <w:rFonts w:ascii="Times New Roman" w:hAnsi="Times New Roman"/>
        </w:rPr>
        <w:t xml:space="preserve">       </w:t>
      </w:r>
      <w:r w:rsidR="00823B67">
        <w:rPr>
          <w:rFonts w:ascii="Times New Roman" w:hAnsi="Times New Roman"/>
        </w:rPr>
        <w:t xml:space="preserve">      </w:t>
      </w:r>
      <w:r w:rsidRPr="005320E2">
        <w:rPr>
          <w:rFonts w:ascii="Times New Roman" w:hAnsi="Times New Roman"/>
          <w:b/>
        </w:rPr>
        <w:t>cena najniższa spośród ocenianych ofert</w:t>
      </w:r>
    </w:p>
    <w:p w:rsidR="002F562F" w:rsidRPr="00855414" w:rsidRDefault="002F562F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 w:rsidRPr="00855414">
        <w:rPr>
          <w:b/>
          <w:sz w:val="22"/>
          <w:szCs w:val="22"/>
        </w:rPr>
        <w:t>CENA</w:t>
      </w:r>
      <w:r w:rsidR="00823B67">
        <w:rPr>
          <w:b/>
          <w:sz w:val="22"/>
          <w:szCs w:val="22"/>
        </w:rPr>
        <w:t xml:space="preserve"> (CŚZ) </w:t>
      </w:r>
      <w:r w:rsidRPr="00855414">
        <w:rPr>
          <w:b/>
          <w:sz w:val="22"/>
          <w:szCs w:val="22"/>
        </w:rPr>
        <w:t xml:space="preserve"> = -------------------------------------------------- x </w:t>
      </w:r>
      <w:r>
        <w:rPr>
          <w:b/>
          <w:sz w:val="22"/>
          <w:szCs w:val="22"/>
        </w:rPr>
        <w:t>100</w:t>
      </w:r>
      <w:r w:rsidRPr="00855414">
        <w:rPr>
          <w:b/>
          <w:sz w:val="22"/>
          <w:szCs w:val="22"/>
        </w:rPr>
        <w:t xml:space="preserve">  x</w:t>
      </w:r>
      <w:r w:rsidR="00FF5951">
        <w:rPr>
          <w:b/>
          <w:sz w:val="22"/>
          <w:szCs w:val="22"/>
        </w:rPr>
        <w:t>1</w:t>
      </w:r>
    </w:p>
    <w:p w:rsidR="002F562F" w:rsidRDefault="00823B67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2F562F">
        <w:rPr>
          <w:b/>
          <w:sz w:val="22"/>
          <w:szCs w:val="22"/>
        </w:rPr>
        <w:t>c</w:t>
      </w:r>
      <w:r w:rsidR="002F562F" w:rsidRPr="00855414">
        <w:rPr>
          <w:b/>
          <w:sz w:val="22"/>
          <w:szCs w:val="22"/>
        </w:rPr>
        <w:t xml:space="preserve">ena badanej oferty </w:t>
      </w:r>
    </w:p>
    <w:p w:rsidR="002F562F" w:rsidRDefault="002F562F" w:rsidP="002F562F">
      <w:pPr>
        <w:rPr>
          <w:sz w:val="22"/>
          <w:szCs w:val="22"/>
        </w:rPr>
      </w:pPr>
    </w:p>
    <w:p w:rsidR="00250A2E" w:rsidRPr="000505C1" w:rsidRDefault="00250A2E" w:rsidP="00250A2E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 w:rsidRPr="000505C1">
        <w:rPr>
          <w:sz w:val="22"/>
          <w:szCs w:val="22"/>
        </w:rPr>
        <w:t>Ocena ofert wystawiona zostanie w oparciu o dane przedstawione w formularzu ofertowym</w:t>
      </w:r>
      <w:r>
        <w:rPr>
          <w:sz w:val="22"/>
          <w:szCs w:val="22"/>
        </w:rPr>
        <w:t xml:space="preserve"> oraz oświadczenia złożone w trakcie negocjacji</w:t>
      </w:r>
      <w:r w:rsidRPr="000505C1">
        <w:rPr>
          <w:sz w:val="22"/>
          <w:szCs w:val="22"/>
        </w:rPr>
        <w:t>.</w:t>
      </w:r>
    </w:p>
    <w:p w:rsidR="002F562F" w:rsidRPr="00055EBD" w:rsidRDefault="002F562F" w:rsidP="00055EBD">
      <w:pPr>
        <w:pStyle w:val="Tekstpodstawowy2"/>
        <w:tabs>
          <w:tab w:val="num" w:pos="864"/>
        </w:tabs>
        <w:spacing w:after="0" w:line="240" w:lineRule="auto"/>
        <w:jc w:val="both"/>
        <w:rPr>
          <w:rStyle w:val="FontStyle58"/>
          <w:rFonts w:ascii="Times New Roman" w:hAnsi="Times New Roman" w:cs="Times New Roman"/>
          <w:sz w:val="22"/>
          <w:szCs w:val="22"/>
        </w:rPr>
      </w:pPr>
      <w:r w:rsidRPr="00055EBD">
        <w:rPr>
          <w:rStyle w:val="FontStyle58"/>
          <w:rFonts w:ascii="Times New Roman" w:hAnsi="Times New Roman" w:cs="Times New Roman"/>
          <w:sz w:val="22"/>
          <w:szCs w:val="22"/>
        </w:rPr>
        <w:t>Punkty wynikające z algorytmu matematycznego, uzyskane przez Przyjmującego zamówienie, zostaną zaokrąglone (zgodnie z zasadami matematycznymi) do dwóch miejsc po przecinku.</w:t>
      </w:r>
    </w:p>
    <w:p w:rsidR="008B0B8E" w:rsidRPr="00044843" w:rsidRDefault="008B0B8E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074C43" w:rsidRDefault="00074C43" w:rsidP="00250A2E">
      <w:pPr>
        <w:pStyle w:val="Lista"/>
        <w:ind w:left="0" w:firstLine="0"/>
        <w:jc w:val="both"/>
        <w:rPr>
          <w:sz w:val="22"/>
          <w:szCs w:val="22"/>
        </w:rPr>
      </w:pPr>
    </w:p>
    <w:p w:rsidR="00250A2E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</w:t>
      </w:r>
      <w:r>
        <w:rPr>
          <w:sz w:val="22"/>
          <w:szCs w:val="22"/>
        </w:rPr>
        <w:t>owi</w:t>
      </w:r>
      <w:r w:rsidRPr="00BF3B48">
        <w:rPr>
          <w:sz w:val="22"/>
          <w:szCs w:val="22"/>
        </w:rPr>
        <w:t>, któr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uzyska najwyższą liczbę punktów</w:t>
      </w:r>
      <w:r>
        <w:rPr>
          <w:sz w:val="22"/>
          <w:szCs w:val="22"/>
        </w:rPr>
        <w:t xml:space="preserve"> ( po zakończeniu negocjacji)</w:t>
      </w:r>
      <w:r w:rsidRPr="00BF3B48">
        <w:rPr>
          <w:sz w:val="22"/>
          <w:szCs w:val="22"/>
        </w:rPr>
        <w:t xml:space="preserve">. </w:t>
      </w:r>
    </w:p>
    <w:p w:rsidR="00250A2E" w:rsidRPr="00BF3B48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W przypa</w:t>
      </w:r>
      <w:r>
        <w:rPr>
          <w:sz w:val="22"/>
          <w:szCs w:val="22"/>
        </w:rPr>
        <w:t xml:space="preserve">dku gdy </w:t>
      </w:r>
      <w:r w:rsidRPr="00BF3B48">
        <w:rPr>
          <w:sz w:val="22"/>
          <w:szCs w:val="22"/>
        </w:rPr>
        <w:t>ofert</w:t>
      </w:r>
      <w:r>
        <w:rPr>
          <w:sz w:val="22"/>
          <w:szCs w:val="22"/>
        </w:rPr>
        <w:t xml:space="preserve">y otrzymają tę samą </w:t>
      </w:r>
      <w:r w:rsidRPr="00BF3B48">
        <w:rPr>
          <w:sz w:val="22"/>
          <w:szCs w:val="22"/>
        </w:rPr>
        <w:t>liczb</w:t>
      </w:r>
      <w:r>
        <w:rPr>
          <w:sz w:val="22"/>
          <w:szCs w:val="22"/>
        </w:rPr>
        <w:t>ę</w:t>
      </w:r>
      <w:r w:rsidRPr="00BF3B48">
        <w:rPr>
          <w:sz w:val="22"/>
          <w:szCs w:val="22"/>
        </w:rPr>
        <w:t xml:space="preserve"> punktów Udzielając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zamówienie</w:t>
      </w:r>
      <w:r>
        <w:rPr>
          <w:sz w:val="22"/>
          <w:szCs w:val="22"/>
        </w:rPr>
        <w:t xml:space="preserve"> przeprowadzi dodatkowe negocjacje cenowe</w:t>
      </w:r>
      <w:r w:rsidRPr="00BF3B48">
        <w:rPr>
          <w:sz w:val="22"/>
          <w:szCs w:val="22"/>
        </w:rPr>
        <w:t>.</w:t>
      </w:r>
    </w:p>
    <w:p w:rsidR="00A411B0" w:rsidRPr="008B0B8E" w:rsidRDefault="00A411B0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E65666" w:rsidRDefault="00E65666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Miejsce i termin składania ofert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</w:t>
      </w:r>
      <w:r w:rsidR="006D3E4B" w:rsidRPr="00740E35">
        <w:rPr>
          <w:color w:val="000000"/>
          <w:sz w:val="22"/>
          <w:szCs w:val="22"/>
        </w:rPr>
        <w:t>Sekretariacie</w:t>
      </w:r>
      <w:r w:rsidRPr="00740E35">
        <w:rPr>
          <w:color w:val="000000"/>
          <w:sz w:val="22"/>
          <w:szCs w:val="22"/>
        </w:rPr>
        <w:t xml:space="preserve"> SP ZOZ Szpitala nr 2 im. dr T. Boczonia </w:t>
      </w:r>
      <w:r w:rsidR="00AA6A6D" w:rsidRPr="00740E35">
        <w:rPr>
          <w:color w:val="000000"/>
          <w:sz w:val="22"/>
          <w:szCs w:val="22"/>
        </w:rPr>
        <w:t xml:space="preserve"> </w:t>
      </w:r>
      <w:r w:rsidR="00AA6A6D" w:rsidRPr="00740E35">
        <w:rPr>
          <w:color w:val="000000"/>
          <w:sz w:val="22"/>
          <w:szCs w:val="22"/>
        </w:rPr>
        <w:br/>
      </w:r>
      <w:r w:rsidRPr="00740E35">
        <w:rPr>
          <w:color w:val="000000"/>
          <w:sz w:val="22"/>
          <w:szCs w:val="22"/>
        </w:rPr>
        <w:t>w Mysłowicach, ul. Bytomska 41 do dnia</w:t>
      </w:r>
      <w:r w:rsidR="00507BA0" w:rsidRPr="00740E35">
        <w:rPr>
          <w:color w:val="000000"/>
          <w:sz w:val="22"/>
          <w:szCs w:val="22"/>
        </w:rPr>
        <w:t xml:space="preserve"> </w:t>
      </w:r>
      <w:r w:rsidR="0016069A">
        <w:rPr>
          <w:b/>
          <w:color w:val="000000"/>
          <w:sz w:val="22"/>
          <w:szCs w:val="22"/>
        </w:rPr>
        <w:t>0</w:t>
      </w:r>
      <w:r w:rsidR="00161523">
        <w:rPr>
          <w:b/>
          <w:color w:val="000000"/>
          <w:sz w:val="22"/>
          <w:szCs w:val="22"/>
        </w:rPr>
        <w:t>7</w:t>
      </w:r>
      <w:bookmarkStart w:id="0" w:name="_GoBack"/>
      <w:bookmarkEnd w:id="0"/>
      <w:r w:rsidR="000E7FB7" w:rsidRPr="00740E35">
        <w:rPr>
          <w:b/>
          <w:color w:val="000000"/>
          <w:sz w:val="22"/>
          <w:szCs w:val="22"/>
        </w:rPr>
        <w:t>.</w:t>
      </w:r>
      <w:r w:rsidR="0016069A">
        <w:rPr>
          <w:b/>
          <w:color w:val="000000"/>
          <w:sz w:val="22"/>
          <w:szCs w:val="22"/>
        </w:rPr>
        <w:t>07</w:t>
      </w:r>
      <w:r w:rsidR="005853F4" w:rsidRPr="00740E35">
        <w:rPr>
          <w:b/>
          <w:color w:val="000000"/>
          <w:sz w:val="22"/>
          <w:szCs w:val="22"/>
        </w:rPr>
        <w:t>.20</w:t>
      </w:r>
      <w:r w:rsidR="00227E82">
        <w:rPr>
          <w:b/>
          <w:color w:val="000000"/>
          <w:sz w:val="22"/>
          <w:szCs w:val="22"/>
        </w:rPr>
        <w:t>2</w:t>
      </w:r>
      <w:r w:rsidR="0016069A">
        <w:rPr>
          <w:b/>
          <w:color w:val="000000"/>
          <w:sz w:val="22"/>
          <w:szCs w:val="22"/>
        </w:rPr>
        <w:t>5</w:t>
      </w:r>
      <w:r w:rsidRPr="00740E35">
        <w:rPr>
          <w:b/>
          <w:color w:val="000000"/>
          <w:sz w:val="22"/>
          <w:szCs w:val="22"/>
        </w:rPr>
        <w:t xml:space="preserve"> r. do godz. </w:t>
      </w:r>
      <w:r w:rsidR="009B4DA4">
        <w:rPr>
          <w:b/>
          <w:color w:val="000000"/>
          <w:sz w:val="22"/>
          <w:szCs w:val="22"/>
        </w:rPr>
        <w:t>9</w:t>
      </w:r>
      <w:r w:rsidRPr="00740E35">
        <w:rPr>
          <w:b/>
          <w:color w:val="000000"/>
          <w:sz w:val="22"/>
          <w:szCs w:val="22"/>
        </w:rPr>
        <w:t>.</w:t>
      </w:r>
      <w:r w:rsidR="001C0866">
        <w:rPr>
          <w:b/>
          <w:color w:val="000000"/>
          <w:sz w:val="22"/>
          <w:szCs w:val="22"/>
        </w:rPr>
        <w:t>3</w:t>
      </w:r>
      <w:r w:rsidRPr="00740E35">
        <w:rPr>
          <w:b/>
          <w:color w:val="000000"/>
          <w:sz w:val="22"/>
          <w:szCs w:val="22"/>
        </w:rPr>
        <w:t>0</w:t>
      </w:r>
    </w:p>
    <w:p w:rsidR="008A3007" w:rsidRPr="00B86A1D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Oferta, która wpłynie do SP ZOZ Szpitala nr 2 im. dr T. Boczonia po upływie terminu składania ofert niezależnie od </w:t>
      </w:r>
      <w:r w:rsidR="00CF6184" w:rsidRPr="00740E35">
        <w:rPr>
          <w:color w:val="000000"/>
          <w:sz w:val="22"/>
          <w:szCs w:val="22"/>
        </w:rPr>
        <w:t>sposobu, w jaki</w:t>
      </w:r>
      <w:r w:rsidRPr="00740E35">
        <w:rPr>
          <w:color w:val="000000"/>
          <w:sz w:val="22"/>
          <w:szCs w:val="22"/>
        </w:rPr>
        <w:t xml:space="preserve"> Oferent składa ofertę będzie odesłana bez otwierania na adres zwrotny.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Miejsce i termin otwarcia ofert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Otwarcie ofert odbędzie się dnia </w:t>
      </w:r>
      <w:r w:rsidR="0016069A">
        <w:rPr>
          <w:b/>
          <w:color w:val="000000"/>
          <w:sz w:val="22"/>
          <w:szCs w:val="22"/>
        </w:rPr>
        <w:t>0</w:t>
      </w:r>
      <w:r w:rsidR="004C0ED4">
        <w:rPr>
          <w:b/>
          <w:color w:val="000000"/>
          <w:sz w:val="22"/>
          <w:szCs w:val="22"/>
        </w:rPr>
        <w:t>7</w:t>
      </w:r>
      <w:r w:rsidR="000E7FB7" w:rsidRPr="00BA6A01">
        <w:rPr>
          <w:b/>
          <w:color w:val="000000"/>
          <w:sz w:val="22"/>
          <w:szCs w:val="22"/>
        </w:rPr>
        <w:t>.</w:t>
      </w:r>
      <w:r w:rsidR="00946D6F">
        <w:rPr>
          <w:b/>
          <w:color w:val="000000"/>
          <w:sz w:val="22"/>
          <w:szCs w:val="22"/>
        </w:rPr>
        <w:t>0</w:t>
      </w:r>
      <w:r w:rsidR="0016069A">
        <w:rPr>
          <w:b/>
          <w:color w:val="000000"/>
          <w:sz w:val="22"/>
          <w:szCs w:val="22"/>
        </w:rPr>
        <w:t>7</w:t>
      </w:r>
      <w:r w:rsidR="005853F4" w:rsidRPr="00740E35">
        <w:rPr>
          <w:b/>
          <w:color w:val="000000"/>
          <w:sz w:val="22"/>
          <w:szCs w:val="22"/>
        </w:rPr>
        <w:t>.20</w:t>
      </w:r>
      <w:r w:rsidR="00A64B16">
        <w:rPr>
          <w:b/>
          <w:color w:val="000000"/>
          <w:sz w:val="22"/>
          <w:szCs w:val="22"/>
        </w:rPr>
        <w:t>2</w:t>
      </w:r>
      <w:r w:rsidR="0016069A">
        <w:rPr>
          <w:b/>
          <w:color w:val="000000"/>
          <w:sz w:val="22"/>
          <w:szCs w:val="22"/>
        </w:rPr>
        <w:t>5</w:t>
      </w:r>
      <w:r w:rsidR="00BC45F6">
        <w:rPr>
          <w:b/>
          <w:color w:val="000000"/>
          <w:sz w:val="22"/>
          <w:szCs w:val="22"/>
        </w:rPr>
        <w:t xml:space="preserve"> r. o godz. </w:t>
      </w:r>
      <w:r w:rsidR="001C0866">
        <w:rPr>
          <w:b/>
          <w:color w:val="000000"/>
          <w:sz w:val="22"/>
          <w:szCs w:val="22"/>
        </w:rPr>
        <w:t>1</w:t>
      </w:r>
      <w:r w:rsidR="00074C43">
        <w:rPr>
          <w:b/>
          <w:color w:val="000000"/>
          <w:sz w:val="22"/>
          <w:szCs w:val="22"/>
        </w:rPr>
        <w:t>0</w:t>
      </w:r>
      <w:r w:rsidRPr="00740E35">
        <w:rPr>
          <w:b/>
          <w:color w:val="000000"/>
          <w:sz w:val="22"/>
          <w:szCs w:val="22"/>
        </w:rPr>
        <w:t>.</w:t>
      </w:r>
      <w:r w:rsidR="001C0866">
        <w:rPr>
          <w:b/>
          <w:color w:val="000000"/>
          <w:sz w:val="22"/>
          <w:szCs w:val="22"/>
        </w:rPr>
        <w:t>0</w:t>
      </w:r>
      <w:r w:rsidR="004410C4">
        <w:rPr>
          <w:b/>
          <w:color w:val="000000"/>
          <w:sz w:val="22"/>
          <w:szCs w:val="22"/>
        </w:rPr>
        <w:t>0</w:t>
      </w:r>
      <w:r w:rsidRPr="00740E35">
        <w:rPr>
          <w:color w:val="000000"/>
          <w:sz w:val="22"/>
          <w:szCs w:val="22"/>
        </w:rPr>
        <w:t xml:space="preserve"> w </w:t>
      </w:r>
      <w:r w:rsidR="001E6167">
        <w:rPr>
          <w:color w:val="000000"/>
          <w:sz w:val="22"/>
          <w:szCs w:val="22"/>
        </w:rPr>
        <w:t>Sali konferencyjnej</w:t>
      </w:r>
      <w:r w:rsidRPr="00740E35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>(</w:t>
      </w:r>
      <w:r w:rsidRPr="00740E35">
        <w:rPr>
          <w:color w:val="000000"/>
          <w:sz w:val="22"/>
          <w:szCs w:val="22"/>
        </w:rPr>
        <w:t>w budynku Szpitala</w:t>
      </w:r>
      <w:r w:rsidR="001E6167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 xml:space="preserve">                        </w:t>
      </w:r>
      <w:r w:rsidR="001E6167">
        <w:rPr>
          <w:color w:val="000000"/>
          <w:sz w:val="22"/>
          <w:szCs w:val="22"/>
        </w:rPr>
        <w:t xml:space="preserve"> II</w:t>
      </w:r>
      <w:r w:rsidR="00A11A04">
        <w:rPr>
          <w:color w:val="000000"/>
          <w:sz w:val="22"/>
          <w:szCs w:val="22"/>
        </w:rPr>
        <w:t xml:space="preserve"> </w:t>
      </w:r>
      <w:r w:rsidR="001E6167">
        <w:rPr>
          <w:color w:val="000000"/>
          <w:sz w:val="22"/>
          <w:szCs w:val="22"/>
        </w:rPr>
        <w:t>piętro).</w:t>
      </w: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>Otwarcia ofert dokona komisja konkursowa.</w:t>
      </w:r>
    </w:p>
    <w:p w:rsidR="00740E35" w:rsidRDefault="00740E35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>wiadczenie usług medycznych w</w:t>
      </w:r>
      <w:r w:rsidR="00AA50DB" w:rsidRPr="00740E35">
        <w:rPr>
          <w:sz w:val="22"/>
          <w:szCs w:val="22"/>
          <w:lang w:eastAsia="ar-SA"/>
        </w:rPr>
        <w:t xml:space="preserve"> niniejszym zakresie</w:t>
      </w:r>
      <w:r w:rsidRPr="00740E35">
        <w:rPr>
          <w:sz w:val="22"/>
          <w:szCs w:val="22"/>
          <w:lang w:eastAsia="ar-SA"/>
        </w:rPr>
        <w:t xml:space="preserve"> </w:t>
      </w:r>
      <w:r w:rsidRPr="00740E35">
        <w:rPr>
          <w:bCs/>
          <w:color w:val="000000"/>
          <w:sz w:val="22"/>
          <w:szCs w:val="22"/>
        </w:rPr>
        <w:t xml:space="preserve">rozpoczyna się w miejscu </w:t>
      </w:r>
      <w:r w:rsidR="00AA50DB" w:rsidRPr="00740E35">
        <w:rPr>
          <w:bCs/>
          <w:color w:val="000000"/>
          <w:sz w:val="22"/>
          <w:szCs w:val="22"/>
        </w:rPr>
        <w:t xml:space="preserve"> </w:t>
      </w:r>
      <w:r w:rsidR="00AA50DB" w:rsidRPr="00740E35">
        <w:rPr>
          <w:bCs/>
          <w:color w:val="000000"/>
          <w:sz w:val="22"/>
          <w:szCs w:val="22"/>
        </w:rPr>
        <w:br/>
      </w:r>
      <w:r w:rsidRPr="00740E35">
        <w:rPr>
          <w:bCs/>
          <w:color w:val="000000"/>
          <w:sz w:val="22"/>
          <w:szCs w:val="22"/>
        </w:rPr>
        <w:t>i</w:t>
      </w:r>
      <w:r w:rsidR="00AA50DB" w:rsidRPr="00740E35">
        <w:rPr>
          <w:bCs/>
          <w:color w:val="000000"/>
          <w:sz w:val="22"/>
          <w:szCs w:val="22"/>
        </w:rPr>
        <w:t> </w:t>
      </w:r>
      <w:r w:rsidRPr="00740E35">
        <w:rPr>
          <w:bCs/>
          <w:color w:val="000000"/>
          <w:sz w:val="22"/>
          <w:szCs w:val="22"/>
        </w:rPr>
        <w:t>terminie</w:t>
      </w:r>
      <w:r w:rsidR="00AA50DB" w:rsidRPr="00740E35">
        <w:rPr>
          <w:bCs/>
          <w:color w:val="000000"/>
          <w:sz w:val="22"/>
          <w:szCs w:val="22"/>
        </w:rPr>
        <w:t> </w:t>
      </w:r>
      <w:r w:rsidRPr="00740E35">
        <w:rPr>
          <w:bCs/>
          <w:color w:val="000000"/>
          <w:sz w:val="22"/>
          <w:szCs w:val="22"/>
        </w:rPr>
        <w:t>wskazanym  w ogłoszeniu i trwa do czasu rozstrzygnięcia.</w:t>
      </w:r>
    </w:p>
    <w:p w:rsidR="00074C43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1E6167">
        <w:rPr>
          <w:bCs/>
          <w:color w:val="000000"/>
          <w:sz w:val="22"/>
          <w:szCs w:val="22"/>
        </w:rPr>
        <w:t xml:space="preserve"> </w:t>
      </w:r>
    </w:p>
    <w:p w:rsidR="008A3007" w:rsidRPr="00B86A1D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8A3007" w:rsidRPr="00B86A1D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i zostaje odnotowane w protokole  </w:t>
      </w:r>
      <w:r w:rsidRPr="00740E35">
        <w:rPr>
          <w:color w:val="000000"/>
          <w:sz w:val="22"/>
          <w:szCs w:val="22"/>
        </w:rPr>
        <w:br/>
        <w:t>z postępowania konkursowego.</w:t>
      </w:r>
    </w:p>
    <w:p w:rsidR="008A3007" w:rsidRPr="00740E35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074C43">
        <w:rPr>
          <w:bCs/>
          <w:color w:val="000000"/>
          <w:sz w:val="22"/>
          <w:szCs w:val="22"/>
        </w:rPr>
        <w:t xml:space="preserve">za pośrednictwem strony internetowej Szpitala oraz </w:t>
      </w:r>
      <w:r w:rsidR="0010041E">
        <w:rPr>
          <w:bCs/>
          <w:color w:val="000000"/>
          <w:sz w:val="22"/>
          <w:szCs w:val="22"/>
        </w:rPr>
        <w:t>za pośrednictwem poczty elektronicznej</w:t>
      </w:r>
      <w:r w:rsidR="00074C43">
        <w:rPr>
          <w:bCs/>
          <w:color w:val="000000"/>
          <w:sz w:val="22"/>
          <w:szCs w:val="22"/>
        </w:rPr>
        <w:t xml:space="preserve"> na adres wskazany w ofercie</w:t>
      </w:r>
      <w:r w:rsidRPr="00740E35">
        <w:rPr>
          <w:bCs/>
          <w:color w:val="000000"/>
          <w:sz w:val="22"/>
          <w:szCs w:val="22"/>
        </w:rPr>
        <w:t>.</w:t>
      </w:r>
    </w:p>
    <w:p w:rsidR="008A3007" w:rsidRPr="006C2A38" w:rsidRDefault="008A3007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8A3007" w:rsidRDefault="008A3007" w:rsidP="00364AD4">
      <w:pPr>
        <w:numPr>
          <w:ilvl w:val="0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DC4938" w:rsidRPr="00C33CBA" w:rsidRDefault="00DC4938" w:rsidP="00DC4938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</w:p>
    <w:p w:rsidR="003568E7" w:rsidRPr="00361762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3568E7" w:rsidRPr="00361762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3568E7" w:rsidRPr="00182220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A342C7" w:rsidRDefault="00A342C7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3D792A" w:rsidRPr="00C33CBA" w:rsidRDefault="003D792A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 zamówienie, którego oferta została wybrana przez komisję konkursową i uznana za najkorzystniejszą.</w:t>
      </w:r>
    </w:p>
    <w:p w:rsidR="008A3007" w:rsidRDefault="008A3007" w:rsidP="00364AD4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 Oferentem zostan</w:t>
      </w:r>
      <w:r w:rsidR="007A4BEA"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 w:rsidR="007A4BEA"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3C4BE1">
        <w:rPr>
          <w:bCs/>
          <w:color w:val="000000"/>
          <w:sz w:val="22"/>
          <w:szCs w:val="22"/>
        </w:rPr>
        <w:t xml:space="preserve">do </w:t>
      </w:r>
      <w:r w:rsidR="0016069A">
        <w:rPr>
          <w:bCs/>
          <w:color w:val="000000"/>
          <w:sz w:val="22"/>
          <w:szCs w:val="22"/>
        </w:rPr>
        <w:t>16.07.2026</w:t>
      </w:r>
      <w:r w:rsidR="00790DF7">
        <w:rPr>
          <w:bCs/>
          <w:color w:val="000000"/>
          <w:sz w:val="22"/>
          <w:szCs w:val="22"/>
        </w:rPr>
        <w:t xml:space="preserve"> </w:t>
      </w:r>
      <w:r w:rsidR="003C4BE1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zgodnie z wzorem um</w:t>
      </w:r>
      <w:r w:rsidR="00B8762E">
        <w:rPr>
          <w:bCs/>
          <w:color w:val="000000"/>
          <w:sz w:val="22"/>
          <w:szCs w:val="22"/>
        </w:rPr>
        <w:t>ó</w:t>
      </w:r>
      <w:r w:rsidRPr="0038153F">
        <w:rPr>
          <w:bCs/>
          <w:color w:val="000000"/>
          <w:sz w:val="22"/>
          <w:szCs w:val="22"/>
        </w:rPr>
        <w:t xml:space="preserve">w stanowiącym </w:t>
      </w:r>
      <w:r w:rsidR="00164050" w:rsidRPr="0038153F">
        <w:rPr>
          <w:bCs/>
          <w:color w:val="000000"/>
          <w:sz w:val="22"/>
          <w:szCs w:val="22"/>
          <w:u w:val="single"/>
        </w:rPr>
        <w:t>Załącznik nr 2</w:t>
      </w:r>
      <w:r w:rsidRPr="0038153F">
        <w:rPr>
          <w:bCs/>
          <w:color w:val="000000"/>
          <w:sz w:val="22"/>
          <w:szCs w:val="22"/>
          <w:u w:val="single"/>
        </w:rPr>
        <w:t xml:space="preserve">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8F2163" w:rsidRDefault="008F2163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8A3007" w:rsidRDefault="008A3007" w:rsidP="003D792A">
      <w:pPr>
        <w:numPr>
          <w:ilvl w:val="0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Kor</w:t>
      </w:r>
      <w:r>
        <w:rPr>
          <w:b/>
          <w:bCs/>
          <w:color w:val="000000"/>
          <w:sz w:val="22"/>
          <w:szCs w:val="22"/>
        </w:rPr>
        <w:t>espondencja</w:t>
      </w:r>
    </w:p>
    <w:p w:rsidR="003D792A" w:rsidRPr="00C33CBA" w:rsidRDefault="003D792A" w:rsidP="003D792A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 w:rsidR="00BC675F">
        <w:rPr>
          <w:color w:val="000000"/>
          <w:sz w:val="22"/>
          <w:szCs w:val="22"/>
        </w:rPr>
        <w:t xml:space="preserve"> w Mysłowicach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3D792A" w:rsidRPr="00C33CBA" w:rsidRDefault="003D792A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3568E7" w:rsidRPr="0038153F" w:rsidRDefault="003568E7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3568E7" w:rsidRPr="00224EC4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z dnia 15 kwietnia 2011r. o działalności leczniczej (</w:t>
      </w:r>
      <w:r w:rsidR="0016069A">
        <w:rPr>
          <w:sz w:val="22"/>
          <w:szCs w:val="22"/>
        </w:rPr>
        <w:t>Dz.U z 2025 poz. 450</w:t>
      </w:r>
      <w:r>
        <w:rPr>
          <w:sz w:val="22"/>
          <w:szCs w:val="22"/>
        </w:rPr>
        <w:t>)</w:t>
      </w:r>
    </w:p>
    <w:p w:rsidR="003568E7" w:rsidRPr="0038153F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Kodeksu Cywilnego</w:t>
      </w:r>
    </w:p>
    <w:p w:rsidR="0038153F" w:rsidRDefault="0038153F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276407" w:rsidRDefault="00276407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DC4938" w:rsidRPr="00FF761D" w:rsidRDefault="00DC4938" w:rsidP="00DC49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F761D">
        <w:rPr>
          <w:sz w:val="22"/>
          <w:szCs w:val="22"/>
        </w:rPr>
        <w:t>Załączniki :</w:t>
      </w:r>
    </w:p>
    <w:p w:rsidR="00DC4938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>Załącznik nr 1 – Formularz Oferty.</w:t>
      </w:r>
    </w:p>
    <w:p w:rsidR="001C0866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>Załącznik nr 2– Projekt umowy</w:t>
      </w:r>
      <w:r w:rsidR="001C0866">
        <w:rPr>
          <w:sz w:val="22"/>
          <w:szCs w:val="22"/>
        </w:rPr>
        <w:t xml:space="preserve"> </w:t>
      </w:r>
    </w:p>
    <w:p w:rsidR="001E765C" w:rsidRDefault="001E765C" w:rsidP="001C0866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Załącznik nr 3 – Oświadczenie ws. polisy OC</w:t>
      </w:r>
    </w:p>
    <w:p w:rsidR="00DC4938" w:rsidRPr="00FF761D" w:rsidRDefault="00DC4938" w:rsidP="00DC4938">
      <w:pPr>
        <w:rPr>
          <w:sz w:val="22"/>
          <w:szCs w:val="22"/>
        </w:rPr>
      </w:pPr>
    </w:p>
    <w:p w:rsidR="002F6A75" w:rsidRDefault="002F6A75" w:rsidP="004628B1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Zatwierdzone </w:t>
      </w:r>
      <w:r w:rsidR="00342CC5">
        <w:rPr>
          <w:sz w:val="22"/>
          <w:szCs w:val="22"/>
        </w:rPr>
        <w:t xml:space="preserve">przez Komisję </w:t>
      </w:r>
      <w:r w:rsidR="00620B48">
        <w:rPr>
          <w:sz w:val="22"/>
          <w:szCs w:val="22"/>
        </w:rPr>
        <w:t>Konkursową</w:t>
      </w:r>
      <w:r w:rsidR="00342CC5">
        <w:rPr>
          <w:sz w:val="22"/>
          <w:szCs w:val="22"/>
        </w:rPr>
        <w:t xml:space="preserve"> dn. </w:t>
      </w:r>
      <w:r w:rsidR="001D69A6">
        <w:rPr>
          <w:sz w:val="22"/>
          <w:szCs w:val="22"/>
        </w:rPr>
        <w:t>...............................</w:t>
      </w:r>
    </w:p>
    <w:p w:rsidR="002F6A75" w:rsidRDefault="002F6A75" w:rsidP="002F6A75">
      <w:pPr>
        <w:jc w:val="both"/>
        <w:rPr>
          <w:sz w:val="22"/>
          <w:szCs w:val="22"/>
        </w:rPr>
      </w:pPr>
    </w:p>
    <w:p w:rsidR="002F6A75" w:rsidRDefault="00227E82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Helena Żygłowicz</w:t>
      </w:r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A64B16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Jolanta Zachara- Zawada</w:t>
      </w:r>
      <w:r w:rsidR="009D721B">
        <w:rPr>
          <w:sz w:val="22"/>
          <w:szCs w:val="22"/>
        </w:rPr>
        <w:tab/>
      </w:r>
      <w:r w:rsidR="00BF188F">
        <w:rPr>
          <w:sz w:val="22"/>
          <w:szCs w:val="22"/>
        </w:rPr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A961F8" w:rsidRDefault="00790DF7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Justyna Paul</w:t>
      </w:r>
      <w:r w:rsidR="00BF188F">
        <w:rPr>
          <w:sz w:val="22"/>
          <w:szCs w:val="22"/>
        </w:rPr>
        <w:tab/>
      </w:r>
      <w:r w:rsidR="00CF65D4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A961F8">
        <w:rPr>
          <w:sz w:val="22"/>
          <w:szCs w:val="22"/>
        </w:rPr>
        <w:t>…………………………………………………</w:t>
      </w:r>
    </w:p>
    <w:p w:rsidR="00BF188F" w:rsidRDefault="00BF188F" w:rsidP="00B81FFF">
      <w:pPr>
        <w:jc w:val="both"/>
        <w:rPr>
          <w:sz w:val="22"/>
          <w:szCs w:val="22"/>
        </w:rPr>
      </w:pPr>
    </w:p>
    <w:p w:rsidR="00BF188F" w:rsidRDefault="00BF188F" w:rsidP="00B81FFF">
      <w:pPr>
        <w:jc w:val="both"/>
        <w:rPr>
          <w:sz w:val="22"/>
          <w:szCs w:val="22"/>
        </w:rPr>
      </w:pPr>
    </w:p>
    <w:p w:rsidR="00B81FFF" w:rsidRPr="00BB3F19" w:rsidRDefault="00B81FFF" w:rsidP="00B81FFF">
      <w:pPr>
        <w:jc w:val="both"/>
        <w:rPr>
          <w:b/>
          <w:bCs/>
          <w:sz w:val="22"/>
          <w:szCs w:val="22"/>
        </w:rPr>
      </w:pPr>
      <w:r w:rsidRPr="004D36D1">
        <w:rPr>
          <w:sz w:val="22"/>
          <w:szCs w:val="22"/>
        </w:rPr>
        <w:t xml:space="preserve">Zatwierdził:   </w:t>
      </w:r>
    </w:p>
    <w:p w:rsidR="00A961F8" w:rsidRDefault="00A961F8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>Główny Księgowy:</w:t>
      </w: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:rsidR="00BA6D2B" w:rsidRDefault="00BA6D2B" w:rsidP="006C0B8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A961F8" w:rsidRDefault="00A961F8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81FFF" w:rsidRDefault="00B81FFF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Dyrektor:</w:t>
      </w:r>
    </w:p>
    <w:p w:rsidR="007E0EF7" w:rsidRPr="00BA466B" w:rsidRDefault="00B81FFF" w:rsidP="00BA466B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</w:t>
      </w:r>
    </w:p>
    <w:sectPr w:rsidR="007E0EF7" w:rsidRPr="00BA466B" w:rsidSect="0051214F">
      <w:headerReference w:type="default" r:id="rId8"/>
      <w:footerReference w:type="even" r:id="rId9"/>
      <w:footerReference w:type="default" r:id="rId10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26" w:rsidRDefault="00B54F26">
      <w:r>
        <w:separator/>
      </w:r>
    </w:p>
  </w:endnote>
  <w:endnote w:type="continuationSeparator" w:id="0">
    <w:p w:rsidR="00B54F26" w:rsidRDefault="00B5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2" w:rsidRDefault="00EF6B72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7E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7E82" w:rsidRDefault="00227E82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2" w:rsidRDefault="00EF6B72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7E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1523">
      <w:rPr>
        <w:rStyle w:val="Numerstrony"/>
        <w:noProof/>
      </w:rPr>
      <w:t>7</w:t>
    </w:r>
    <w:r>
      <w:rPr>
        <w:rStyle w:val="Numerstrony"/>
      </w:rPr>
      <w:fldChar w:fldCharType="end"/>
    </w:r>
  </w:p>
  <w:p w:rsidR="00227E82" w:rsidRDefault="00227E82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26" w:rsidRDefault="00B54F26">
      <w:r>
        <w:separator/>
      </w:r>
    </w:p>
  </w:footnote>
  <w:footnote w:type="continuationSeparator" w:id="0">
    <w:p w:rsidR="00B54F26" w:rsidRDefault="00B5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2" w:rsidRPr="0051214F" w:rsidRDefault="00227E82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51214F">
      <w:rPr>
        <w:b/>
        <w:bCs/>
        <w:color w:val="999999"/>
        <w:sz w:val="22"/>
        <w:szCs w:val="22"/>
        <w:u w:val="single"/>
      </w:rPr>
      <w:t>Numer sprawy: Szp.2/NZ-4240-</w:t>
    </w:r>
    <w:r w:rsidR="0016069A">
      <w:rPr>
        <w:b/>
        <w:bCs/>
        <w:color w:val="999999"/>
        <w:sz w:val="22"/>
        <w:szCs w:val="22"/>
        <w:u w:val="single"/>
      </w:rPr>
      <w:t>6</w:t>
    </w:r>
    <w:r>
      <w:rPr>
        <w:b/>
        <w:bCs/>
        <w:color w:val="999999"/>
        <w:sz w:val="22"/>
        <w:szCs w:val="22"/>
        <w:u w:val="single"/>
      </w:rPr>
      <w:t>/</w:t>
    </w:r>
    <w:r w:rsidR="0016069A">
      <w:rPr>
        <w:b/>
        <w:bCs/>
        <w:color w:val="999999"/>
        <w:sz w:val="22"/>
        <w:szCs w:val="22"/>
        <w:u w:val="single"/>
      </w:rPr>
      <w:t>25</w:t>
    </w:r>
    <w:r w:rsidRPr="0051214F">
      <w:rPr>
        <w:b/>
        <w:bCs/>
        <w:color w:val="999999"/>
        <w:sz w:val="22"/>
        <w:szCs w:val="22"/>
        <w:u w:val="single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  <w:u w:val="single"/>
      </w:rPr>
      <w:t>SWKO</w:t>
    </w:r>
  </w:p>
  <w:p w:rsidR="00227E82" w:rsidRPr="0051214F" w:rsidRDefault="00227E82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 w15:restartNumberingAfterBreak="0">
    <w:nsid w:val="0000002B"/>
    <w:multiLevelType w:val="multilevel"/>
    <w:tmpl w:val="3942E574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</w:rPr>
    </w:lvl>
  </w:abstractNum>
  <w:abstractNum w:abstractNumId="6" w15:restartNumberingAfterBreak="0">
    <w:nsid w:val="018B5FFF"/>
    <w:multiLevelType w:val="hybridMultilevel"/>
    <w:tmpl w:val="64CE9586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1A70F07"/>
    <w:multiLevelType w:val="hybridMultilevel"/>
    <w:tmpl w:val="4BCC632C"/>
    <w:lvl w:ilvl="0" w:tplc="B05414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2A9349E"/>
    <w:multiLevelType w:val="multilevel"/>
    <w:tmpl w:val="8AEC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1757C7"/>
    <w:multiLevelType w:val="hybridMultilevel"/>
    <w:tmpl w:val="0490460A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Lucida Sans Unicode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8A009F14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46DA6C7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4E53E4"/>
    <w:multiLevelType w:val="hybridMultilevel"/>
    <w:tmpl w:val="DC2C3E72"/>
    <w:lvl w:ilvl="0" w:tplc="71ECF74C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D3E346F"/>
    <w:multiLevelType w:val="hybridMultilevel"/>
    <w:tmpl w:val="91A296C6"/>
    <w:lvl w:ilvl="0" w:tplc="B3AA1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4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7D74C9"/>
    <w:multiLevelType w:val="hybridMultilevel"/>
    <w:tmpl w:val="06BEEC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B23996"/>
    <w:multiLevelType w:val="hybridMultilevel"/>
    <w:tmpl w:val="5CCC847A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D915D7"/>
    <w:multiLevelType w:val="hybridMultilevel"/>
    <w:tmpl w:val="06D0D5E8"/>
    <w:lvl w:ilvl="0" w:tplc="158AA1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573769"/>
    <w:multiLevelType w:val="multilevel"/>
    <w:tmpl w:val="EA08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84573D"/>
    <w:multiLevelType w:val="hybridMultilevel"/>
    <w:tmpl w:val="2D649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D34681"/>
    <w:multiLevelType w:val="hybridMultilevel"/>
    <w:tmpl w:val="D3A632B4"/>
    <w:lvl w:ilvl="0" w:tplc="EA66E5DA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37CB1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906296C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C9DEFA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832B18"/>
    <w:multiLevelType w:val="hybridMultilevel"/>
    <w:tmpl w:val="CB643D66"/>
    <w:lvl w:ilvl="0" w:tplc="B3AA14BE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9D6772C"/>
    <w:multiLevelType w:val="hybridMultilevel"/>
    <w:tmpl w:val="2996A992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7920"/>
        </w:tabs>
        <w:ind w:left="7920" w:hanging="360"/>
      </w:pPr>
      <w:rPr>
        <w:rFonts w:hint="default"/>
        <w:b w:val="0"/>
        <w:i w:val="0"/>
        <w:sz w:val="22"/>
        <w:szCs w:val="22"/>
        <w:u w:val="none"/>
      </w:rPr>
    </w:lvl>
    <w:lvl w:ilvl="4" w:tplc="E4FE97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0A32D6"/>
    <w:multiLevelType w:val="hybridMultilevel"/>
    <w:tmpl w:val="D35E7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F5152D2"/>
    <w:multiLevelType w:val="hybridMultilevel"/>
    <w:tmpl w:val="6C78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D7A3FC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1896118"/>
    <w:multiLevelType w:val="hybridMultilevel"/>
    <w:tmpl w:val="BC744B9A"/>
    <w:lvl w:ilvl="0" w:tplc="C3CE337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7C4A34"/>
    <w:multiLevelType w:val="hybridMultilevel"/>
    <w:tmpl w:val="DC4AAF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8A3370"/>
    <w:multiLevelType w:val="hybridMultilevel"/>
    <w:tmpl w:val="04464D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4F212B"/>
    <w:multiLevelType w:val="hybridMultilevel"/>
    <w:tmpl w:val="10E8008A"/>
    <w:lvl w:ilvl="0" w:tplc="5F0CD9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D22687F0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7C1CC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5FD5587"/>
    <w:multiLevelType w:val="hybridMultilevel"/>
    <w:tmpl w:val="5492F314"/>
    <w:lvl w:ilvl="0" w:tplc="A1723B7C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EF6485"/>
    <w:multiLevelType w:val="hybridMultilevel"/>
    <w:tmpl w:val="0BC4CB8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E506ED"/>
    <w:multiLevelType w:val="hybridMultilevel"/>
    <w:tmpl w:val="8C5E6E24"/>
    <w:lvl w:ilvl="0" w:tplc="EB1C242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67EA1B9A">
      <w:start w:val="7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72353D"/>
    <w:multiLevelType w:val="hybridMultilevel"/>
    <w:tmpl w:val="6ADAB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5630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DD064E2"/>
    <w:multiLevelType w:val="hybridMultilevel"/>
    <w:tmpl w:val="9372E6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EED2A"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AF70E084">
      <w:start w:val="3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E971F7"/>
    <w:multiLevelType w:val="hybridMultilevel"/>
    <w:tmpl w:val="A82C3A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41"/>
  </w:num>
  <w:num w:numId="4">
    <w:abstractNumId w:val="20"/>
  </w:num>
  <w:num w:numId="5">
    <w:abstractNumId w:val="29"/>
  </w:num>
  <w:num w:numId="6">
    <w:abstractNumId w:val="17"/>
  </w:num>
  <w:num w:numId="7">
    <w:abstractNumId w:val="42"/>
  </w:num>
  <w:num w:numId="8">
    <w:abstractNumId w:val="39"/>
  </w:num>
  <w:num w:numId="9">
    <w:abstractNumId w:val="49"/>
  </w:num>
  <w:num w:numId="10">
    <w:abstractNumId w:val="9"/>
  </w:num>
  <w:num w:numId="11">
    <w:abstractNumId w:val="31"/>
  </w:num>
  <w:num w:numId="12">
    <w:abstractNumId w:val="6"/>
  </w:num>
  <w:num w:numId="13">
    <w:abstractNumId w:val="14"/>
  </w:num>
  <w:num w:numId="14">
    <w:abstractNumId w:val="40"/>
  </w:num>
  <w:num w:numId="15">
    <w:abstractNumId w:val="30"/>
  </w:num>
  <w:num w:numId="16">
    <w:abstractNumId w:val="21"/>
  </w:num>
  <w:num w:numId="17">
    <w:abstractNumId w:val="23"/>
  </w:num>
  <w:num w:numId="18">
    <w:abstractNumId w:val="36"/>
  </w:num>
  <w:num w:numId="19">
    <w:abstractNumId w:val="34"/>
  </w:num>
  <w:num w:numId="20">
    <w:abstractNumId w:val="46"/>
  </w:num>
  <w:num w:numId="21">
    <w:abstractNumId w:val="25"/>
  </w:num>
  <w:num w:numId="22">
    <w:abstractNumId w:val="27"/>
  </w:num>
  <w:num w:numId="23">
    <w:abstractNumId w:val="26"/>
  </w:num>
  <w:num w:numId="24">
    <w:abstractNumId w:val="32"/>
  </w:num>
  <w:num w:numId="25">
    <w:abstractNumId w:val="28"/>
  </w:num>
  <w:num w:numId="26">
    <w:abstractNumId w:val="18"/>
  </w:num>
  <w:num w:numId="27">
    <w:abstractNumId w:val="47"/>
  </w:num>
  <w:num w:numId="28">
    <w:abstractNumId w:val="45"/>
  </w:num>
  <w:num w:numId="29">
    <w:abstractNumId w:val="22"/>
  </w:num>
  <w:num w:numId="30">
    <w:abstractNumId w:val="12"/>
  </w:num>
  <w:num w:numId="31">
    <w:abstractNumId w:val="43"/>
  </w:num>
  <w:num w:numId="32">
    <w:abstractNumId w:val="24"/>
  </w:num>
  <w:num w:numId="33">
    <w:abstractNumId w:val="13"/>
  </w:num>
  <w:num w:numId="34">
    <w:abstractNumId w:val="5"/>
  </w:num>
  <w:num w:numId="35">
    <w:abstractNumId w:val="44"/>
  </w:num>
  <w:num w:numId="36">
    <w:abstractNumId w:val="35"/>
  </w:num>
  <w:num w:numId="37">
    <w:abstractNumId w:val="33"/>
  </w:num>
  <w:num w:numId="38">
    <w:abstractNumId w:val="37"/>
  </w:num>
  <w:num w:numId="39">
    <w:abstractNumId w:val="15"/>
  </w:num>
  <w:num w:numId="40">
    <w:abstractNumId w:val="38"/>
  </w:num>
  <w:num w:numId="41">
    <w:abstractNumId w:val="50"/>
  </w:num>
  <w:num w:numId="42">
    <w:abstractNumId w:val="48"/>
  </w:num>
  <w:num w:numId="43">
    <w:abstractNumId w:val="7"/>
  </w:num>
  <w:num w:numId="44">
    <w:abstractNumId w:val="1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C58"/>
    <w:rsid w:val="00000279"/>
    <w:rsid w:val="00000F51"/>
    <w:rsid w:val="00002C63"/>
    <w:rsid w:val="00003332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85A"/>
    <w:rsid w:val="00021B67"/>
    <w:rsid w:val="00023DDF"/>
    <w:rsid w:val="00023FC6"/>
    <w:rsid w:val="000272CD"/>
    <w:rsid w:val="00030221"/>
    <w:rsid w:val="000314A3"/>
    <w:rsid w:val="000339E6"/>
    <w:rsid w:val="0003497C"/>
    <w:rsid w:val="00035B6D"/>
    <w:rsid w:val="00035BAE"/>
    <w:rsid w:val="000365FD"/>
    <w:rsid w:val="00041838"/>
    <w:rsid w:val="0004490E"/>
    <w:rsid w:val="0005037C"/>
    <w:rsid w:val="000505C1"/>
    <w:rsid w:val="0005114E"/>
    <w:rsid w:val="000522E8"/>
    <w:rsid w:val="00054A5F"/>
    <w:rsid w:val="00055EBD"/>
    <w:rsid w:val="0005748A"/>
    <w:rsid w:val="00061668"/>
    <w:rsid w:val="00062124"/>
    <w:rsid w:val="00062582"/>
    <w:rsid w:val="00062993"/>
    <w:rsid w:val="00062AB6"/>
    <w:rsid w:val="00063540"/>
    <w:rsid w:val="00070275"/>
    <w:rsid w:val="00071757"/>
    <w:rsid w:val="00074B4F"/>
    <w:rsid w:val="00074C43"/>
    <w:rsid w:val="000752A7"/>
    <w:rsid w:val="00075D1C"/>
    <w:rsid w:val="00075E02"/>
    <w:rsid w:val="00076484"/>
    <w:rsid w:val="00076769"/>
    <w:rsid w:val="00076E88"/>
    <w:rsid w:val="000771F1"/>
    <w:rsid w:val="00081B29"/>
    <w:rsid w:val="00084778"/>
    <w:rsid w:val="00084CD5"/>
    <w:rsid w:val="000865DE"/>
    <w:rsid w:val="0009141E"/>
    <w:rsid w:val="00094459"/>
    <w:rsid w:val="0009498F"/>
    <w:rsid w:val="00095BAF"/>
    <w:rsid w:val="000A1875"/>
    <w:rsid w:val="000A2097"/>
    <w:rsid w:val="000A296A"/>
    <w:rsid w:val="000B5EF7"/>
    <w:rsid w:val="000B67F4"/>
    <w:rsid w:val="000B7129"/>
    <w:rsid w:val="000B7335"/>
    <w:rsid w:val="000C02B4"/>
    <w:rsid w:val="000C143E"/>
    <w:rsid w:val="000C164E"/>
    <w:rsid w:val="000C2AEA"/>
    <w:rsid w:val="000C346C"/>
    <w:rsid w:val="000C3F44"/>
    <w:rsid w:val="000C4544"/>
    <w:rsid w:val="000D0766"/>
    <w:rsid w:val="000D0CEC"/>
    <w:rsid w:val="000D1290"/>
    <w:rsid w:val="000D428C"/>
    <w:rsid w:val="000D4945"/>
    <w:rsid w:val="000D4A83"/>
    <w:rsid w:val="000D6950"/>
    <w:rsid w:val="000E1FDA"/>
    <w:rsid w:val="000E7954"/>
    <w:rsid w:val="000E7FB7"/>
    <w:rsid w:val="000F01EB"/>
    <w:rsid w:val="000F0AE3"/>
    <w:rsid w:val="000F2F74"/>
    <w:rsid w:val="000F369D"/>
    <w:rsid w:val="000F3B0C"/>
    <w:rsid w:val="000F3E07"/>
    <w:rsid w:val="000F4B3C"/>
    <w:rsid w:val="0010041E"/>
    <w:rsid w:val="00101213"/>
    <w:rsid w:val="00101714"/>
    <w:rsid w:val="00102D24"/>
    <w:rsid w:val="00105124"/>
    <w:rsid w:val="001065BB"/>
    <w:rsid w:val="00107D68"/>
    <w:rsid w:val="001102CF"/>
    <w:rsid w:val="00110C19"/>
    <w:rsid w:val="001114BC"/>
    <w:rsid w:val="001126C5"/>
    <w:rsid w:val="00112A72"/>
    <w:rsid w:val="00112B3F"/>
    <w:rsid w:val="0011441A"/>
    <w:rsid w:val="00115394"/>
    <w:rsid w:val="00115940"/>
    <w:rsid w:val="00115A7D"/>
    <w:rsid w:val="00117237"/>
    <w:rsid w:val="00117503"/>
    <w:rsid w:val="00121882"/>
    <w:rsid w:val="00122C58"/>
    <w:rsid w:val="00123D86"/>
    <w:rsid w:val="00124682"/>
    <w:rsid w:val="001277CB"/>
    <w:rsid w:val="00132536"/>
    <w:rsid w:val="00132C58"/>
    <w:rsid w:val="00133E85"/>
    <w:rsid w:val="00136B91"/>
    <w:rsid w:val="001410ED"/>
    <w:rsid w:val="001429A7"/>
    <w:rsid w:val="001441DA"/>
    <w:rsid w:val="001445E2"/>
    <w:rsid w:val="00150C36"/>
    <w:rsid w:val="00152B19"/>
    <w:rsid w:val="001540ED"/>
    <w:rsid w:val="00156867"/>
    <w:rsid w:val="0016069A"/>
    <w:rsid w:val="00161523"/>
    <w:rsid w:val="001619FD"/>
    <w:rsid w:val="001623A2"/>
    <w:rsid w:val="00164050"/>
    <w:rsid w:val="00165011"/>
    <w:rsid w:val="00165414"/>
    <w:rsid w:val="001655DE"/>
    <w:rsid w:val="00166A8C"/>
    <w:rsid w:val="00170311"/>
    <w:rsid w:val="001761D7"/>
    <w:rsid w:val="0018222C"/>
    <w:rsid w:val="001822FE"/>
    <w:rsid w:val="001838A2"/>
    <w:rsid w:val="0018569B"/>
    <w:rsid w:val="001871CC"/>
    <w:rsid w:val="00190D3B"/>
    <w:rsid w:val="00190E6F"/>
    <w:rsid w:val="00191103"/>
    <w:rsid w:val="0019189B"/>
    <w:rsid w:val="001919E1"/>
    <w:rsid w:val="00191C2C"/>
    <w:rsid w:val="0019263C"/>
    <w:rsid w:val="001967B5"/>
    <w:rsid w:val="001A1223"/>
    <w:rsid w:val="001A1901"/>
    <w:rsid w:val="001A25C5"/>
    <w:rsid w:val="001A2769"/>
    <w:rsid w:val="001A4C8E"/>
    <w:rsid w:val="001A5301"/>
    <w:rsid w:val="001A6BC9"/>
    <w:rsid w:val="001B4949"/>
    <w:rsid w:val="001B5255"/>
    <w:rsid w:val="001B52B2"/>
    <w:rsid w:val="001B6ED2"/>
    <w:rsid w:val="001C0622"/>
    <w:rsid w:val="001C0866"/>
    <w:rsid w:val="001C0F20"/>
    <w:rsid w:val="001C15FF"/>
    <w:rsid w:val="001C1FAA"/>
    <w:rsid w:val="001C2E4C"/>
    <w:rsid w:val="001C34EE"/>
    <w:rsid w:val="001C59F2"/>
    <w:rsid w:val="001C64E2"/>
    <w:rsid w:val="001C765B"/>
    <w:rsid w:val="001C7FFA"/>
    <w:rsid w:val="001D14ED"/>
    <w:rsid w:val="001D1A58"/>
    <w:rsid w:val="001D2654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170"/>
    <w:rsid w:val="001E4549"/>
    <w:rsid w:val="001E6167"/>
    <w:rsid w:val="001E765C"/>
    <w:rsid w:val="001F1DA9"/>
    <w:rsid w:val="001F3102"/>
    <w:rsid w:val="001F452D"/>
    <w:rsid w:val="001F4F20"/>
    <w:rsid w:val="0020018C"/>
    <w:rsid w:val="00201FED"/>
    <w:rsid w:val="002020AE"/>
    <w:rsid w:val="00202834"/>
    <w:rsid w:val="00202A40"/>
    <w:rsid w:val="00203CBF"/>
    <w:rsid w:val="002045B8"/>
    <w:rsid w:val="00205646"/>
    <w:rsid w:val="0020657D"/>
    <w:rsid w:val="002066DA"/>
    <w:rsid w:val="0021048A"/>
    <w:rsid w:val="00212A05"/>
    <w:rsid w:val="00212AB7"/>
    <w:rsid w:val="0021329B"/>
    <w:rsid w:val="00214040"/>
    <w:rsid w:val="00216EB6"/>
    <w:rsid w:val="00221C7D"/>
    <w:rsid w:val="00221C99"/>
    <w:rsid w:val="0022392B"/>
    <w:rsid w:val="00225081"/>
    <w:rsid w:val="00225A74"/>
    <w:rsid w:val="0022695D"/>
    <w:rsid w:val="00226B46"/>
    <w:rsid w:val="002277D0"/>
    <w:rsid w:val="002278D2"/>
    <w:rsid w:val="00227B8B"/>
    <w:rsid w:val="00227E82"/>
    <w:rsid w:val="00230B4B"/>
    <w:rsid w:val="002318B2"/>
    <w:rsid w:val="00231B5C"/>
    <w:rsid w:val="0023206B"/>
    <w:rsid w:val="00233F0A"/>
    <w:rsid w:val="00234995"/>
    <w:rsid w:val="00234A79"/>
    <w:rsid w:val="00236029"/>
    <w:rsid w:val="00240410"/>
    <w:rsid w:val="00240903"/>
    <w:rsid w:val="00240D85"/>
    <w:rsid w:val="0024112D"/>
    <w:rsid w:val="00245927"/>
    <w:rsid w:val="00246AAF"/>
    <w:rsid w:val="00247DC2"/>
    <w:rsid w:val="00250A2E"/>
    <w:rsid w:val="0025173D"/>
    <w:rsid w:val="00252E27"/>
    <w:rsid w:val="002546D9"/>
    <w:rsid w:val="00255854"/>
    <w:rsid w:val="00256632"/>
    <w:rsid w:val="00257196"/>
    <w:rsid w:val="00261613"/>
    <w:rsid w:val="0026477E"/>
    <w:rsid w:val="00270240"/>
    <w:rsid w:val="00270F5B"/>
    <w:rsid w:val="00271A17"/>
    <w:rsid w:val="00271E3D"/>
    <w:rsid w:val="00276407"/>
    <w:rsid w:val="00276459"/>
    <w:rsid w:val="00280A03"/>
    <w:rsid w:val="002817F0"/>
    <w:rsid w:val="0028211C"/>
    <w:rsid w:val="00282507"/>
    <w:rsid w:val="00282892"/>
    <w:rsid w:val="00282A90"/>
    <w:rsid w:val="0028363C"/>
    <w:rsid w:val="002855B9"/>
    <w:rsid w:val="002857F8"/>
    <w:rsid w:val="00286237"/>
    <w:rsid w:val="00286D17"/>
    <w:rsid w:val="00296423"/>
    <w:rsid w:val="00296B46"/>
    <w:rsid w:val="00296D45"/>
    <w:rsid w:val="002A0826"/>
    <w:rsid w:val="002A0F14"/>
    <w:rsid w:val="002A17FA"/>
    <w:rsid w:val="002A2E40"/>
    <w:rsid w:val="002A352D"/>
    <w:rsid w:val="002B0C1B"/>
    <w:rsid w:val="002B279D"/>
    <w:rsid w:val="002C0588"/>
    <w:rsid w:val="002C0653"/>
    <w:rsid w:val="002C162F"/>
    <w:rsid w:val="002C4058"/>
    <w:rsid w:val="002C4F03"/>
    <w:rsid w:val="002C50D1"/>
    <w:rsid w:val="002C5D91"/>
    <w:rsid w:val="002C74A3"/>
    <w:rsid w:val="002D191F"/>
    <w:rsid w:val="002D2113"/>
    <w:rsid w:val="002D5E11"/>
    <w:rsid w:val="002D61B6"/>
    <w:rsid w:val="002D664F"/>
    <w:rsid w:val="002D79AA"/>
    <w:rsid w:val="002D7BBE"/>
    <w:rsid w:val="002D7D7F"/>
    <w:rsid w:val="002E1942"/>
    <w:rsid w:val="002E694F"/>
    <w:rsid w:val="002F13D4"/>
    <w:rsid w:val="002F273C"/>
    <w:rsid w:val="002F505C"/>
    <w:rsid w:val="002F562F"/>
    <w:rsid w:val="002F57BA"/>
    <w:rsid w:val="002F6A75"/>
    <w:rsid w:val="0030002D"/>
    <w:rsid w:val="00301AA7"/>
    <w:rsid w:val="003028E4"/>
    <w:rsid w:val="0030393C"/>
    <w:rsid w:val="00305187"/>
    <w:rsid w:val="0030552D"/>
    <w:rsid w:val="003075FA"/>
    <w:rsid w:val="00307D72"/>
    <w:rsid w:val="00310B5E"/>
    <w:rsid w:val="003117AE"/>
    <w:rsid w:val="00311F5C"/>
    <w:rsid w:val="003125A5"/>
    <w:rsid w:val="00312E36"/>
    <w:rsid w:val="003131D1"/>
    <w:rsid w:val="003140F2"/>
    <w:rsid w:val="00314682"/>
    <w:rsid w:val="003158DC"/>
    <w:rsid w:val="003165B0"/>
    <w:rsid w:val="00316B26"/>
    <w:rsid w:val="00317610"/>
    <w:rsid w:val="003177A3"/>
    <w:rsid w:val="00321FD1"/>
    <w:rsid w:val="003220B9"/>
    <w:rsid w:val="003222D1"/>
    <w:rsid w:val="00323F23"/>
    <w:rsid w:val="003273BD"/>
    <w:rsid w:val="0032763B"/>
    <w:rsid w:val="003307C2"/>
    <w:rsid w:val="00332920"/>
    <w:rsid w:val="00333176"/>
    <w:rsid w:val="003332DD"/>
    <w:rsid w:val="00333969"/>
    <w:rsid w:val="003343B1"/>
    <w:rsid w:val="003348F4"/>
    <w:rsid w:val="00334B2C"/>
    <w:rsid w:val="00336955"/>
    <w:rsid w:val="0034132A"/>
    <w:rsid w:val="00341522"/>
    <w:rsid w:val="00342CC5"/>
    <w:rsid w:val="0034393C"/>
    <w:rsid w:val="00343D61"/>
    <w:rsid w:val="0034468B"/>
    <w:rsid w:val="00345BE9"/>
    <w:rsid w:val="0034743F"/>
    <w:rsid w:val="00351171"/>
    <w:rsid w:val="003546C0"/>
    <w:rsid w:val="00354757"/>
    <w:rsid w:val="00354DD7"/>
    <w:rsid w:val="003550D4"/>
    <w:rsid w:val="00355D82"/>
    <w:rsid w:val="003568E7"/>
    <w:rsid w:val="00360B5B"/>
    <w:rsid w:val="00362ADF"/>
    <w:rsid w:val="00364AD4"/>
    <w:rsid w:val="00365D73"/>
    <w:rsid w:val="003751E7"/>
    <w:rsid w:val="00377625"/>
    <w:rsid w:val="00380BDA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5CBD"/>
    <w:rsid w:val="00395F3B"/>
    <w:rsid w:val="003A17AD"/>
    <w:rsid w:val="003A5644"/>
    <w:rsid w:val="003A5DCB"/>
    <w:rsid w:val="003B1079"/>
    <w:rsid w:val="003B4A06"/>
    <w:rsid w:val="003B7907"/>
    <w:rsid w:val="003B7AD3"/>
    <w:rsid w:val="003C0ABA"/>
    <w:rsid w:val="003C12CB"/>
    <w:rsid w:val="003C3430"/>
    <w:rsid w:val="003C3768"/>
    <w:rsid w:val="003C3994"/>
    <w:rsid w:val="003C43B0"/>
    <w:rsid w:val="003C4BE1"/>
    <w:rsid w:val="003C5DBA"/>
    <w:rsid w:val="003C70C7"/>
    <w:rsid w:val="003D0723"/>
    <w:rsid w:val="003D4194"/>
    <w:rsid w:val="003D4475"/>
    <w:rsid w:val="003D5A9B"/>
    <w:rsid w:val="003D5DAE"/>
    <w:rsid w:val="003D792A"/>
    <w:rsid w:val="003E1A8B"/>
    <w:rsid w:val="003E3396"/>
    <w:rsid w:val="003E6993"/>
    <w:rsid w:val="003E6E1E"/>
    <w:rsid w:val="003E7321"/>
    <w:rsid w:val="003F1283"/>
    <w:rsid w:val="003F1566"/>
    <w:rsid w:val="003F2198"/>
    <w:rsid w:val="003F371D"/>
    <w:rsid w:val="003F3798"/>
    <w:rsid w:val="003F4604"/>
    <w:rsid w:val="003F4AEF"/>
    <w:rsid w:val="003F6130"/>
    <w:rsid w:val="003F7CBB"/>
    <w:rsid w:val="00400B9C"/>
    <w:rsid w:val="00400C61"/>
    <w:rsid w:val="00401517"/>
    <w:rsid w:val="00401FEB"/>
    <w:rsid w:val="004046A8"/>
    <w:rsid w:val="004047EE"/>
    <w:rsid w:val="0040524A"/>
    <w:rsid w:val="00405E2E"/>
    <w:rsid w:val="00407DAE"/>
    <w:rsid w:val="004141A3"/>
    <w:rsid w:val="00414815"/>
    <w:rsid w:val="004167BC"/>
    <w:rsid w:val="00417806"/>
    <w:rsid w:val="00417842"/>
    <w:rsid w:val="00417DD9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410C4"/>
    <w:rsid w:val="0044152E"/>
    <w:rsid w:val="0044263C"/>
    <w:rsid w:val="00442FB6"/>
    <w:rsid w:val="00443BE8"/>
    <w:rsid w:val="00445C5D"/>
    <w:rsid w:val="00445FD9"/>
    <w:rsid w:val="00450319"/>
    <w:rsid w:val="0045089A"/>
    <w:rsid w:val="0045133B"/>
    <w:rsid w:val="00451AD7"/>
    <w:rsid w:val="0045486B"/>
    <w:rsid w:val="004568C2"/>
    <w:rsid w:val="00457A41"/>
    <w:rsid w:val="00457BF9"/>
    <w:rsid w:val="00461CE7"/>
    <w:rsid w:val="004628B1"/>
    <w:rsid w:val="0046477C"/>
    <w:rsid w:val="00466147"/>
    <w:rsid w:val="0047121D"/>
    <w:rsid w:val="00472815"/>
    <w:rsid w:val="00474847"/>
    <w:rsid w:val="00474AEC"/>
    <w:rsid w:val="00475ABD"/>
    <w:rsid w:val="00475F3A"/>
    <w:rsid w:val="004767F4"/>
    <w:rsid w:val="00481435"/>
    <w:rsid w:val="0048235D"/>
    <w:rsid w:val="00482404"/>
    <w:rsid w:val="00483619"/>
    <w:rsid w:val="00483F1D"/>
    <w:rsid w:val="00485025"/>
    <w:rsid w:val="00487457"/>
    <w:rsid w:val="00490668"/>
    <w:rsid w:val="00492376"/>
    <w:rsid w:val="00492FA9"/>
    <w:rsid w:val="0049301E"/>
    <w:rsid w:val="004931F6"/>
    <w:rsid w:val="004940B9"/>
    <w:rsid w:val="0049563F"/>
    <w:rsid w:val="00496A2F"/>
    <w:rsid w:val="00496E70"/>
    <w:rsid w:val="00497B7A"/>
    <w:rsid w:val="00497FB9"/>
    <w:rsid w:val="004A0879"/>
    <w:rsid w:val="004A121D"/>
    <w:rsid w:val="004A2310"/>
    <w:rsid w:val="004A3B49"/>
    <w:rsid w:val="004A3F26"/>
    <w:rsid w:val="004A5713"/>
    <w:rsid w:val="004B0B15"/>
    <w:rsid w:val="004B2E1E"/>
    <w:rsid w:val="004B3263"/>
    <w:rsid w:val="004B51B4"/>
    <w:rsid w:val="004B61F8"/>
    <w:rsid w:val="004B673E"/>
    <w:rsid w:val="004C0586"/>
    <w:rsid w:val="004C0ED4"/>
    <w:rsid w:val="004C1046"/>
    <w:rsid w:val="004C285F"/>
    <w:rsid w:val="004C2D17"/>
    <w:rsid w:val="004C4EDF"/>
    <w:rsid w:val="004C641F"/>
    <w:rsid w:val="004C65B6"/>
    <w:rsid w:val="004C6A94"/>
    <w:rsid w:val="004D0809"/>
    <w:rsid w:val="004D5EA3"/>
    <w:rsid w:val="004D5F0C"/>
    <w:rsid w:val="004D6E65"/>
    <w:rsid w:val="004E1F7B"/>
    <w:rsid w:val="004E22B5"/>
    <w:rsid w:val="004E3A82"/>
    <w:rsid w:val="004E7038"/>
    <w:rsid w:val="004F0851"/>
    <w:rsid w:val="004F2AE5"/>
    <w:rsid w:val="004F42CA"/>
    <w:rsid w:val="004F4A49"/>
    <w:rsid w:val="004F5A21"/>
    <w:rsid w:val="004F6215"/>
    <w:rsid w:val="004F77E8"/>
    <w:rsid w:val="004F78C0"/>
    <w:rsid w:val="004F7B73"/>
    <w:rsid w:val="004F7E9E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BAA"/>
    <w:rsid w:val="00516A7B"/>
    <w:rsid w:val="00521A6D"/>
    <w:rsid w:val="005229FD"/>
    <w:rsid w:val="00523501"/>
    <w:rsid w:val="00523E4F"/>
    <w:rsid w:val="005256F1"/>
    <w:rsid w:val="00526F57"/>
    <w:rsid w:val="00533466"/>
    <w:rsid w:val="0053413C"/>
    <w:rsid w:val="005348B6"/>
    <w:rsid w:val="00537DF7"/>
    <w:rsid w:val="00544E32"/>
    <w:rsid w:val="00545C07"/>
    <w:rsid w:val="00546140"/>
    <w:rsid w:val="0054760D"/>
    <w:rsid w:val="00554025"/>
    <w:rsid w:val="00554306"/>
    <w:rsid w:val="005559A7"/>
    <w:rsid w:val="00557F08"/>
    <w:rsid w:val="00562517"/>
    <w:rsid w:val="00567B53"/>
    <w:rsid w:val="005724FF"/>
    <w:rsid w:val="0057321D"/>
    <w:rsid w:val="0057422D"/>
    <w:rsid w:val="00576EA9"/>
    <w:rsid w:val="0058195E"/>
    <w:rsid w:val="00582C5C"/>
    <w:rsid w:val="005853F4"/>
    <w:rsid w:val="00586176"/>
    <w:rsid w:val="00586FBE"/>
    <w:rsid w:val="00587297"/>
    <w:rsid w:val="005876DF"/>
    <w:rsid w:val="005926A7"/>
    <w:rsid w:val="00593450"/>
    <w:rsid w:val="00593E0C"/>
    <w:rsid w:val="00595961"/>
    <w:rsid w:val="005A230F"/>
    <w:rsid w:val="005A3B7F"/>
    <w:rsid w:val="005A4DEB"/>
    <w:rsid w:val="005A755D"/>
    <w:rsid w:val="005B1DF2"/>
    <w:rsid w:val="005B23D4"/>
    <w:rsid w:val="005B4F68"/>
    <w:rsid w:val="005B5575"/>
    <w:rsid w:val="005B5878"/>
    <w:rsid w:val="005B6D7D"/>
    <w:rsid w:val="005B72DF"/>
    <w:rsid w:val="005C1432"/>
    <w:rsid w:val="005C3EFF"/>
    <w:rsid w:val="005C6AF5"/>
    <w:rsid w:val="005C7B8A"/>
    <w:rsid w:val="005D0045"/>
    <w:rsid w:val="005D3045"/>
    <w:rsid w:val="005D4687"/>
    <w:rsid w:val="005D66F4"/>
    <w:rsid w:val="005D73F3"/>
    <w:rsid w:val="005E3FD0"/>
    <w:rsid w:val="005E5DC8"/>
    <w:rsid w:val="005E7496"/>
    <w:rsid w:val="005F18CD"/>
    <w:rsid w:val="005F39AA"/>
    <w:rsid w:val="005F5589"/>
    <w:rsid w:val="00600B95"/>
    <w:rsid w:val="00601693"/>
    <w:rsid w:val="00603045"/>
    <w:rsid w:val="006116EC"/>
    <w:rsid w:val="00613F84"/>
    <w:rsid w:val="006172C4"/>
    <w:rsid w:val="00620B48"/>
    <w:rsid w:val="006240F6"/>
    <w:rsid w:val="0062580A"/>
    <w:rsid w:val="00627BF5"/>
    <w:rsid w:val="0063025B"/>
    <w:rsid w:val="006319C1"/>
    <w:rsid w:val="006336C9"/>
    <w:rsid w:val="006349AE"/>
    <w:rsid w:val="006368F8"/>
    <w:rsid w:val="00640195"/>
    <w:rsid w:val="0064137B"/>
    <w:rsid w:val="0064460D"/>
    <w:rsid w:val="00644CEB"/>
    <w:rsid w:val="00645889"/>
    <w:rsid w:val="0064750D"/>
    <w:rsid w:val="00647A89"/>
    <w:rsid w:val="00650989"/>
    <w:rsid w:val="00650B3C"/>
    <w:rsid w:val="006511B7"/>
    <w:rsid w:val="0065184E"/>
    <w:rsid w:val="00653936"/>
    <w:rsid w:val="00657B60"/>
    <w:rsid w:val="00660363"/>
    <w:rsid w:val="0066260C"/>
    <w:rsid w:val="00663119"/>
    <w:rsid w:val="00664728"/>
    <w:rsid w:val="00665764"/>
    <w:rsid w:val="00667A83"/>
    <w:rsid w:val="006709C7"/>
    <w:rsid w:val="006723E6"/>
    <w:rsid w:val="0067268E"/>
    <w:rsid w:val="00672D52"/>
    <w:rsid w:val="006739B6"/>
    <w:rsid w:val="00675778"/>
    <w:rsid w:val="0067721B"/>
    <w:rsid w:val="00677374"/>
    <w:rsid w:val="0067784B"/>
    <w:rsid w:val="006814BB"/>
    <w:rsid w:val="00681B26"/>
    <w:rsid w:val="00683C61"/>
    <w:rsid w:val="00683CC2"/>
    <w:rsid w:val="006844A3"/>
    <w:rsid w:val="00691F4E"/>
    <w:rsid w:val="00691FF2"/>
    <w:rsid w:val="0069211B"/>
    <w:rsid w:val="00692C8F"/>
    <w:rsid w:val="00694EAF"/>
    <w:rsid w:val="006963B9"/>
    <w:rsid w:val="006965BA"/>
    <w:rsid w:val="00696DCC"/>
    <w:rsid w:val="00697B79"/>
    <w:rsid w:val="00697E8C"/>
    <w:rsid w:val="00697EA7"/>
    <w:rsid w:val="006A3C9B"/>
    <w:rsid w:val="006A4147"/>
    <w:rsid w:val="006A4D9A"/>
    <w:rsid w:val="006A79CD"/>
    <w:rsid w:val="006B1E3E"/>
    <w:rsid w:val="006B3AC8"/>
    <w:rsid w:val="006B3FC1"/>
    <w:rsid w:val="006B6ECB"/>
    <w:rsid w:val="006B7146"/>
    <w:rsid w:val="006C08ED"/>
    <w:rsid w:val="006C0B85"/>
    <w:rsid w:val="006C1EAD"/>
    <w:rsid w:val="006C2A38"/>
    <w:rsid w:val="006C3889"/>
    <w:rsid w:val="006C3937"/>
    <w:rsid w:val="006C4125"/>
    <w:rsid w:val="006C6679"/>
    <w:rsid w:val="006C7F85"/>
    <w:rsid w:val="006D066A"/>
    <w:rsid w:val="006D0CD5"/>
    <w:rsid w:val="006D1A9E"/>
    <w:rsid w:val="006D1B2B"/>
    <w:rsid w:val="006D22C2"/>
    <w:rsid w:val="006D2820"/>
    <w:rsid w:val="006D306F"/>
    <w:rsid w:val="006D3216"/>
    <w:rsid w:val="006D3E4B"/>
    <w:rsid w:val="006D568F"/>
    <w:rsid w:val="006E0500"/>
    <w:rsid w:val="006E2993"/>
    <w:rsid w:val="006E3D8A"/>
    <w:rsid w:val="006E482D"/>
    <w:rsid w:val="006E5EF4"/>
    <w:rsid w:val="006F069B"/>
    <w:rsid w:val="006F0E87"/>
    <w:rsid w:val="006F2682"/>
    <w:rsid w:val="006F3454"/>
    <w:rsid w:val="006F4791"/>
    <w:rsid w:val="006F4943"/>
    <w:rsid w:val="006F4ADA"/>
    <w:rsid w:val="006F5D59"/>
    <w:rsid w:val="006F607D"/>
    <w:rsid w:val="006F6488"/>
    <w:rsid w:val="006F7DD0"/>
    <w:rsid w:val="00700440"/>
    <w:rsid w:val="0070359E"/>
    <w:rsid w:val="0070415D"/>
    <w:rsid w:val="0070444B"/>
    <w:rsid w:val="00705EE8"/>
    <w:rsid w:val="007061D4"/>
    <w:rsid w:val="0071101A"/>
    <w:rsid w:val="00711546"/>
    <w:rsid w:val="0071233E"/>
    <w:rsid w:val="007143C0"/>
    <w:rsid w:val="00714A29"/>
    <w:rsid w:val="00717560"/>
    <w:rsid w:val="00720B93"/>
    <w:rsid w:val="007216D1"/>
    <w:rsid w:val="007227AF"/>
    <w:rsid w:val="007233B3"/>
    <w:rsid w:val="00727374"/>
    <w:rsid w:val="00727EF5"/>
    <w:rsid w:val="00732204"/>
    <w:rsid w:val="00732D96"/>
    <w:rsid w:val="0073431C"/>
    <w:rsid w:val="0073491D"/>
    <w:rsid w:val="00734EED"/>
    <w:rsid w:val="007360FE"/>
    <w:rsid w:val="00736951"/>
    <w:rsid w:val="00736FCE"/>
    <w:rsid w:val="007405D8"/>
    <w:rsid w:val="00740E35"/>
    <w:rsid w:val="0074340F"/>
    <w:rsid w:val="00743C24"/>
    <w:rsid w:val="00743CE4"/>
    <w:rsid w:val="0074502C"/>
    <w:rsid w:val="0074538E"/>
    <w:rsid w:val="0075084F"/>
    <w:rsid w:val="007515BE"/>
    <w:rsid w:val="00751BEE"/>
    <w:rsid w:val="00751E77"/>
    <w:rsid w:val="0075223A"/>
    <w:rsid w:val="007534B4"/>
    <w:rsid w:val="0075476C"/>
    <w:rsid w:val="0076195D"/>
    <w:rsid w:val="00762ABD"/>
    <w:rsid w:val="00762AC9"/>
    <w:rsid w:val="007707E4"/>
    <w:rsid w:val="00771CCE"/>
    <w:rsid w:val="00773A5B"/>
    <w:rsid w:val="00777296"/>
    <w:rsid w:val="0078056A"/>
    <w:rsid w:val="00783258"/>
    <w:rsid w:val="007840C8"/>
    <w:rsid w:val="00784EAF"/>
    <w:rsid w:val="00785F55"/>
    <w:rsid w:val="0078645E"/>
    <w:rsid w:val="00786812"/>
    <w:rsid w:val="00787419"/>
    <w:rsid w:val="00790DF7"/>
    <w:rsid w:val="00790F15"/>
    <w:rsid w:val="007916F9"/>
    <w:rsid w:val="0079319C"/>
    <w:rsid w:val="007934B9"/>
    <w:rsid w:val="007975B6"/>
    <w:rsid w:val="007A004B"/>
    <w:rsid w:val="007A20BE"/>
    <w:rsid w:val="007A4119"/>
    <w:rsid w:val="007A46D2"/>
    <w:rsid w:val="007A4BEA"/>
    <w:rsid w:val="007A4C7D"/>
    <w:rsid w:val="007A5232"/>
    <w:rsid w:val="007A66E2"/>
    <w:rsid w:val="007A6E82"/>
    <w:rsid w:val="007B0601"/>
    <w:rsid w:val="007B2459"/>
    <w:rsid w:val="007B26DF"/>
    <w:rsid w:val="007B3D50"/>
    <w:rsid w:val="007B49C3"/>
    <w:rsid w:val="007B69AD"/>
    <w:rsid w:val="007C2E56"/>
    <w:rsid w:val="007C2E7D"/>
    <w:rsid w:val="007C4010"/>
    <w:rsid w:val="007C4CB4"/>
    <w:rsid w:val="007C5998"/>
    <w:rsid w:val="007C66C0"/>
    <w:rsid w:val="007C7E0C"/>
    <w:rsid w:val="007D346F"/>
    <w:rsid w:val="007D4720"/>
    <w:rsid w:val="007D4BEE"/>
    <w:rsid w:val="007E057A"/>
    <w:rsid w:val="007E0EF7"/>
    <w:rsid w:val="007E6AF1"/>
    <w:rsid w:val="007F216F"/>
    <w:rsid w:val="007F342A"/>
    <w:rsid w:val="007F74A9"/>
    <w:rsid w:val="007F75C9"/>
    <w:rsid w:val="008013BC"/>
    <w:rsid w:val="00801988"/>
    <w:rsid w:val="0080198D"/>
    <w:rsid w:val="00802E2F"/>
    <w:rsid w:val="00803361"/>
    <w:rsid w:val="00804E27"/>
    <w:rsid w:val="008072B7"/>
    <w:rsid w:val="008102BB"/>
    <w:rsid w:val="008118B6"/>
    <w:rsid w:val="00812F08"/>
    <w:rsid w:val="00813509"/>
    <w:rsid w:val="008173D6"/>
    <w:rsid w:val="00817CDC"/>
    <w:rsid w:val="0082259C"/>
    <w:rsid w:val="00823A23"/>
    <w:rsid w:val="00823B67"/>
    <w:rsid w:val="00830512"/>
    <w:rsid w:val="008324C9"/>
    <w:rsid w:val="0083372D"/>
    <w:rsid w:val="008353BB"/>
    <w:rsid w:val="008410B6"/>
    <w:rsid w:val="00846618"/>
    <w:rsid w:val="00847039"/>
    <w:rsid w:val="008475F6"/>
    <w:rsid w:val="0085042E"/>
    <w:rsid w:val="00851A78"/>
    <w:rsid w:val="00851B1E"/>
    <w:rsid w:val="00852226"/>
    <w:rsid w:val="00853401"/>
    <w:rsid w:val="008551F2"/>
    <w:rsid w:val="0085540A"/>
    <w:rsid w:val="00855F8E"/>
    <w:rsid w:val="00860425"/>
    <w:rsid w:val="008637B2"/>
    <w:rsid w:val="00864998"/>
    <w:rsid w:val="00865100"/>
    <w:rsid w:val="008723DD"/>
    <w:rsid w:val="008738E9"/>
    <w:rsid w:val="0087508D"/>
    <w:rsid w:val="008754C3"/>
    <w:rsid w:val="0087749C"/>
    <w:rsid w:val="008805DF"/>
    <w:rsid w:val="0088081D"/>
    <w:rsid w:val="00881075"/>
    <w:rsid w:val="008819AF"/>
    <w:rsid w:val="00883F08"/>
    <w:rsid w:val="008842BF"/>
    <w:rsid w:val="0089037B"/>
    <w:rsid w:val="008911CD"/>
    <w:rsid w:val="00891722"/>
    <w:rsid w:val="0089201F"/>
    <w:rsid w:val="008920CE"/>
    <w:rsid w:val="008929DF"/>
    <w:rsid w:val="008969CA"/>
    <w:rsid w:val="00896EF3"/>
    <w:rsid w:val="00897883"/>
    <w:rsid w:val="008A0515"/>
    <w:rsid w:val="008A233C"/>
    <w:rsid w:val="008A3007"/>
    <w:rsid w:val="008A3858"/>
    <w:rsid w:val="008A4EC1"/>
    <w:rsid w:val="008A5187"/>
    <w:rsid w:val="008A5D32"/>
    <w:rsid w:val="008A7840"/>
    <w:rsid w:val="008A79FC"/>
    <w:rsid w:val="008A7EBA"/>
    <w:rsid w:val="008B02CC"/>
    <w:rsid w:val="008B0B8E"/>
    <w:rsid w:val="008B14C1"/>
    <w:rsid w:val="008B1ABC"/>
    <w:rsid w:val="008B20B7"/>
    <w:rsid w:val="008B3BB4"/>
    <w:rsid w:val="008B4B4F"/>
    <w:rsid w:val="008B706D"/>
    <w:rsid w:val="008B774E"/>
    <w:rsid w:val="008B7C39"/>
    <w:rsid w:val="008C18EF"/>
    <w:rsid w:val="008C34E4"/>
    <w:rsid w:val="008C353A"/>
    <w:rsid w:val="008C4D14"/>
    <w:rsid w:val="008C6000"/>
    <w:rsid w:val="008C6926"/>
    <w:rsid w:val="008D00ED"/>
    <w:rsid w:val="008D0679"/>
    <w:rsid w:val="008D3621"/>
    <w:rsid w:val="008D4CA9"/>
    <w:rsid w:val="008D54FE"/>
    <w:rsid w:val="008D6820"/>
    <w:rsid w:val="008E138A"/>
    <w:rsid w:val="008E1422"/>
    <w:rsid w:val="008E2909"/>
    <w:rsid w:val="008E37CA"/>
    <w:rsid w:val="008E3DB0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4221"/>
    <w:rsid w:val="009049D4"/>
    <w:rsid w:val="009059F8"/>
    <w:rsid w:val="00905FE6"/>
    <w:rsid w:val="00911B9D"/>
    <w:rsid w:val="00917769"/>
    <w:rsid w:val="00920A4D"/>
    <w:rsid w:val="00920EF2"/>
    <w:rsid w:val="00921293"/>
    <w:rsid w:val="00924265"/>
    <w:rsid w:val="00933398"/>
    <w:rsid w:val="00933D53"/>
    <w:rsid w:val="009358C1"/>
    <w:rsid w:val="0094007B"/>
    <w:rsid w:val="00941A81"/>
    <w:rsid w:val="009420EB"/>
    <w:rsid w:val="0094239A"/>
    <w:rsid w:val="00942463"/>
    <w:rsid w:val="00944024"/>
    <w:rsid w:val="00945812"/>
    <w:rsid w:val="00946D6F"/>
    <w:rsid w:val="0095220E"/>
    <w:rsid w:val="00954597"/>
    <w:rsid w:val="00955CE0"/>
    <w:rsid w:val="009572EE"/>
    <w:rsid w:val="00960926"/>
    <w:rsid w:val="00962A49"/>
    <w:rsid w:val="00962C02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7206"/>
    <w:rsid w:val="009772D1"/>
    <w:rsid w:val="00977894"/>
    <w:rsid w:val="00980F44"/>
    <w:rsid w:val="00980FDD"/>
    <w:rsid w:val="009819CC"/>
    <w:rsid w:val="00982FD4"/>
    <w:rsid w:val="00983EFE"/>
    <w:rsid w:val="009848FE"/>
    <w:rsid w:val="00991C1F"/>
    <w:rsid w:val="00993566"/>
    <w:rsid w:val="009957BF"/>
    <w:rsid w:val="00996D22"/>
    <w:rsid w:val="009A1B89"/>
    <w:rsid w:val="009A26CE"/>
    <w:rsid w:val="009A3574"/>
    <w:rsid w:val="009A7E24"/>
    <w:rsid w:val="009B244D"/>
    <w:rsid w:val="009B2640"/>
    <w:rsid w:val="009B2726"/>
    <w:rsid w:val="009B4DA4"/>
    <w:rsid w:val="009B61AC"/>
    <w:rsid w:val="009B755B"/>
    <w:rsid w:val="009C4E39"/>
    <w:rsid w:val="009C51CE"/>
    <w:rsid w:val="009C677F"/>
    <w:rsid w:val="009C6954"/>
    <w:rsid w:val="009C74E9"/>
    <w:rsid w:val="009D30BF"/>
    <w:rsid w:val="009D4330"/>
    <w:rsid w:val="009D721B"/>
    <w:rsid w:val="009D72DC"/>
    <w:rsid w:val="009D76E8"/>
    <w:rsid w:val="009E0A41"/>
    <w:rsid w:val="009E1588"/>
    <w:rsid w:val="009E35AE"/>
    <w:rsid w:val="009E6AB9"/>
    <w:rsid w:val="009F0FA2"/>
    <w:rsid w:val="009F2BC3"/>
    <w:rsid w:val="009F47FF"/>
    <w:rsid w:val="00A0306C"/>
    <w:rsid w:val="00A07899"/>
    <w:rsid w:val="00A107D1"/>
    <w:rsid w:val="00A11A04"/>
    <w:rsid w:val="00A1239D"/>
    <w:rsid w:val="00A12875"/>
    <w:rsid w:val="00A12A6C"/>
    <w:rsid w:val="00A12ECA"/>
    <w:rsid w:val="00A16A1E"/>
    <w:rsid w:val="00A177E2"/>
    <w:rsid w:val="00A227CC"/>
    <w:rsid w:val="00A22866"/>
    <w:rsid w:val="00A23024"/>
    <w:rsid w:val="00A24057"/>
    <w:rsid w:val="00A2505D"/>
    <w:rsid w:val="00A31504"/>
    <w:rsid w:val="00A31AC0"/>
    <w:rsid w:val="00A31F63"/>
    <w:rsid w:val="00A3291F"/>
    <w:rsid w:val="00A32DDF"/>
    <w:rsid w:val="00A342C7"/>
    <w:rsid w:val="00A343B2"/>
    <w:rsid w:val="00A34790"/>
    <w:rsid w:val="00A34CBF"/>
    <w:rsid w:val="00A36C0F"/>
    <w:rsid w:val="00A371FA"/>
    <w:rsid w:val="00A37764"/>
    <w:rsid w:val="00A37D10"/>
    <w:rsid w:val="00A409EE"/>
    <w:rsid w:val="00A411B0"/>
    <w:rsid w:val="00A4158A"/>
    <w:rsid w:val="00A41CE0"/>
    <w:rsid w:val="00A4289F"/>
    <w:rsid w:val="00A4361F"/>
    <w:rsid w:val="00A43F43"/>
    <w:rsid w:val="00A46307"/>
    <w:rsid w:val="00A476FB"/>
    <w:rsid w:val="00A52B7E"/>
    <w:rsid w:val="00A5380F"/>
    <w:rsid w:val="00A54554"/>
    <w:rsid w:val="00A54D09"/>
    <w:rsid w:val="00A55314"/>
    <w:rsid w:val="00A56B35"/>
    <w:rsid w:val="00A56E5B"/>
    <w:rsid w:val="00A60BB0"/>
    <w:rsid w:val="00A617A0"/>
    <w:rsid w:val="00A61C57"/>
    <w:rsid w:val="00A622E7"/>
    <w:rsid w:val="00A6248F"/>
    <w:rsid w:val="00A62996"/>
    <w:rsid w:val="00A62F6A"/>
    <w:rsid w:val="00A634E7"/>
    <w:rsid w:val="00A6353C"/>
    <w:rsid w:val="00A64B16"/>
    <w:rsid w:val="00A65219"/>
    <w:rsid w:val="00A65DD6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241"/>
    <w:rsid w:val="00A91BC1"/>
    <w:rsid w:val="00A921F5"/>
    <w:rsid w:val="00A942CD"/>
    <w:rsid w:val="00A94931"/>
    <w:rsid w:val="00A961F8"/>
    <w:rsid w:val="00AA0EA7"/>
    <w:rsid w:val="00AA27AF"/>
    <w:rsid w:val="00AA3D20"/>
    <w:rsid w:val="00AA50DB"/>
    <w:rsid w:val="00AA5EBC"/>
    <w:rsid w:val="00AA65AA"/>
    <w:rsid w:val="00AA6A6D"/>
    <w:rsid w:val="00AB035B"/>
    <w:rsid w:val="00AB1111"/>
    <w:rsid w:val="00AB1790"/>
    <w:rsid w:val="00AB1A91"/>
    <w:rsid w:val="00AB31D7"/>
    <w:rsid w:val="00AB6967"/>
    <w:rsid w:val="00AB74F8"/>
    <w:rsid w:val="00AC0293"/>
    <w:rsid w:val="00AC0C9F"/>
    <w:rsid w:val="00AC35AC"/>
    <w:rsid w:val="00AC3DC8"/>
    <w:rsid w:val="00AC41BA"/>
    <w:rsid w:val="00AC4591"/>
    <w:rsid w:val="00AC64E4"/>
    <w:rsid w:val="00AD1A76"/>
    <w:rsid w:val="00AD1D03"/>
    <w:rsid w:val="00AD441F"/>
    <w:rsid w:val="00AD4F95"/>
    <w:rsid w:val="00AD5378"/>
    <w:rsid w:val="00AD67CE"/>
    <w:rsid w:val="00AD7376"/>
    <w:rsid w:val="00AD74B1"/>
    <w:rsid w:val="00AE0BA3"/>
    <w:rsid w:val="00AE11F8"/>
    <w:rsid w:val="00AE1A01"/>
    <w:rsid w:val="00AE2854"/>
    <w:rsid w:val="00AE408C"/>
    <w:rsid w:val="00AE5AEF"/>
    <w:rsid w:val="00AF05D2"/>
    <w:rsid w:val="00AF0F3C"/>
    <w:rsid w:val="00AF100C"/>
    <w:rsid w:val="00AF1B81"/>
    <w:rsid w:val="00AF298D"/>
    <w:rsid w:val="00AF5789"/>
    <w:rsid w:val="00AF5A1E"/>
    <w:rsid w:val="00AF7B58"/>
    <w:rsid w:val="00B02895"/>
    <w:rsid w:val="00B079F4"/>
    <w:rsid w:val="00B117FC"/>
    <w:rsid w:val="00B1420B"/>
    <w:rsid w:val="00B177DF"/>
    <w:rsid w:val="00B24130"/>
    <w:rsid w:val="00B2586A"/>
    <w:rsid w:val="00B25A89"/>
    <w:rsid w:val="00B26522"/>
    <w:rsid w:val="00B27D8C"/>
    <w:rsid w:val="00B27DD1"/>
    <w:rsid w:val="00B30D12"/>
    <w:rsid w:val="00B316E9"/>
    <w:rsid w:val="00B31EA9"/>
    <w:rsid w:val="00B32866"/>
    <w:rsid w:val="00B3317F"/>
    <w:rsid w:val="00B336F1"/>
    <w:rsid w:val="00B3583A"/>
    <w:rsid w:val="00B37F58"/>
    <w:rsid w:val="00B43F3F"/>
    <w:rsid w:val="00B448CB"/>
    <w:rsid w:val="00B45D1D"/>
    <w:rsid w:val="00B45EAE"/>
    <w:rsid w:val="00B46FD8"/>
    <w:rsid w:val="00B4706A"/>
    <w:rsid w:val="00B50FAF"/>
    <w:rsid w:val="00B54F26"/>
    <w:rsid w:val="00B560D9"/>
    <w:rsid w:val="00B600EF"/>
    <w:rsid w:val="00B6350B"/>
    <w:rsid w:val="00B67A8C"/>
    <w:rsid w:val="00B719E6"/>
    <w:rsid w:val="00B731FB"/>
    <w:rsid w:val="00B77CFC"/>
    <w:rsid w:val="00B80A05"/>
    <w:rsid w:val="00B81FFF"/>
    <w:rsid w:val="00B843D6"/>
    <w:rsid w:val="00B85BF6"/>
    <w:rsid w:val="00B86A1D"/>
    <w:rsid w:val="00B8762E"/>
    <w:rsid w:val="00B8780F"/>
    <w:rsid w:val="00B91291"/>
    <w:rsid w:val="00B926A0"/>
    <w:rsid w:val="00B92D4A"/>
    <w:rsid w:val="00B94716"/>
    <w:rsid w:val="00B94BF3"/>
    <w:rsid w:val="00B961FD"/>
    <w:rsid w:val="00BA0AB7"/>
    <w:rsid w:val="00BA3612"/>
    <w:rsid w:val="00BA466B"/>
    <w:rsid w:val="00BA4FCB"/>
    <w:rsid w:val="00BA5BB1"/>
    <w:rsid w:val="00BA6A01"/>
    <w:rsid w:val="00BA6D2B"/>
    <w:rsid w:val="00BA784E"/>
    <w:rsid w:val="00BA7A38"/>
    <w:rsid w:val="00BB25F8"/>
    <w:rsid w:val="00BB3CB5"/>
    <w:rsid w:val="00BB5626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675F"/>
    <w:rsid w:val="00BC7284"/>
    <w:rsid w:val="00BC7A29"/>
    <w:rsid w:val="00BC7FA0"/>
    <w:rsid w:val="00BD0C86"/>
    <w:rsid w:val="00BD2455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6046"/>
    <w:rsid w:val="00BE7D47"/>
    <w:rsid w:val="00BF0759"/>
    <w:rsid w:val="00BF188F"/>
    <w:rsid w:val="00BF3FF0"/>
    <w:rsid w:val="00BF59EE"/>
    <w:rsid w:val="00BF5D1B"/>
    <w:rsid w:val="00BF7635"/>
    <w:rsid w:val="00C01507"/>
    <w:rsid w:val="00C02937"/>
    <w:rsid w:val="00C02D74"/>
    <w:rsid w:val="00C039CF"/>
    <w:rsid w:val="00C07243"/>
    <w:rsid w:val="00C10C1F"/>
    <w:rsid w:val="00C10F30"/>
    <w:rsid w:val="00C12710"/>
    <w:rsid w:val="00C12ABD"/>
    <w:rsid w:val="00C15AD0"/>
    <w:rsid w:val="00C17957"/>
    <w:rsid w:val="00C22888"/>
    <w:rsid w:val="00C2319C"/>
    <w:rsid w:val="00C23D11"/>
    <w:rsid w:val="00C26790"/>
    <w:rsid w:val="00C26AEC"/>
    <w:rsid w:val="00C31B10"/>
    <w:rsid w:val="00C320D4"/>
    <w:rsid w:val="00C3354F"/>
    <w:rsid w:val="00C335A8"/>
    <w:rsid w:val="00C34B50"/>
    <w:rsid w:val="00C35B96"/>
    <w:rsid w:val="00C37EBB"/>
    <w:rsid w:val="00C4106F"/>
    <w:rsid w:val="00C418BE"/>
    <w:rsid w:val="00C42425"/>
    <w:rsid w:val="00C4697D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1661"/>
    <w:rsid w:val="00C64366"/>
    <w:rsid w:val="00C66720"/>
    <w:rsid w:val="00C7104C"/>
    <w:rsid w:val="00C72CFE"/>
    <w:rsid w:val="00C74162"/>
    <w:rsid w:val="00C75943"/>
    <w:rsid w:val="00C81E36"/>
    <w:rsid w:val="00C82363"/>
    <w:rsid w:val="00C829EB"/>
    <w:rsid w:val="00C830ED"/>
    <w:rsid w:val="00C8323E"/>
    <w:rsid w:val="00C83245"/>
    <w:rsid w:val="00C8402D"/>
    <w:rsid w:val="00C84A3F"/>
    <w:rsid w:val="00C84C06"/>
    <w:rsid w:val="00C8616E"/>
    <w:rsid w:val="00C90953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37CF"/>
    <w:rsid w:val="00CA3CA4"/>
    <w:rsid w:val="00CA4520"/>
    <w:rsid w:val="00CA6F1E"/>
    <w:rsid w:val="00CA77E3"/>
    <w:rsid w:val="00CA7FAC"/>
    <w:rsid w:val="00CB2517"/>
    <w:rsid w:val="00CB275D"/>
    <w:rsid w:val="00CB2F61"/>
    <w:rsid w:val="00CB556E"/>
    <w:rsid w:val="00CB71B9"/>
    <w:rsid w:val="00CB7B79"/>
    <w:rsid w:val="00CC1EB9"/>
    <w:rsid w:val="00CC268B"/>
    <w:rsid w:val="00CC3527"/>
    <w:rsid w:val="00CC4267"/>
    <w:rsid w:val="00CC42EE"/>
    <w:rsid w:val="00CC5951"/>
    <w:rsid w:val="00CC7224"/>
    <w:rsid w:val="00CD09A1"/>
    <w:rsid w:val="00CD1208"/>
    <w:rsid w:val="00CD1258"/>
    <w:rsid w:val="00CD162E"/>
    <w:rsid w:val="00CD32D5"/>
    <w:rsid w:val="00CD445F"/>
    <w:rsid w:val="00CD52D2"/>
    <w:rsid w:val="00CD55A5"/>
    <w:rsid w:val="00CD7BF2"/>
    <w:rsid w:val="00CE24D1"/>
    <w:rsid w:val="00CE5EE0"/>
    <w:rsid w:val="00CE6BB7"/>
    <w:rsid w:val="00CE6D3D"/>
    <w:rsid w:val="00CF147E"/>
    <w:rsid w:val="00CF35AD"/>
    <w:rsid w:val="00CF4B4F"/>
    <w:rsid w:val="00CF5CB3"/>
    <w:rsid w:val="00CF6184"/>
    <w:rsid w:val="00CF629F"/>
    <w:rsid w:val="00CF65D4"/>
    <w:rsid w:val="00CF727E"/>
    <w:rsid w:val="00CF75A2"/>
    <w:rsid w:val="00CF7D7E"/>
    <w:rsid w:val="00D00CC9"/>
    <w:rsid w:val="00D01642"/>
    <w:rsid w:val="00D020E4"/>
    <w:rsid w:val="00D02FF6"/>
    <w:rsid w:val="00D03BC1"/>
    <w:rsid w:val="00D057F6"/>
    <w:rsid w:val="00D109F4"/>
    <w:rsid w:val="00D14AB0"/>
    <w:rsid w:val="00D15665"/>
    <w:rsid w:val="00D164F0"/>
    <w:rsid w:val="00D205B6"/>
    <w:rsid w:val="00D22D3D"/>
    <w:rsid w:val="00D22E61"/>
    <w:rsid w:val="00D30708"/>
    <w:rsid w:val="00D30F01"/>
    <w:rsid w:val="00D316E1"/>
    <w:rsid w:val="00D32B2B"/>
    <w:rsid w:val="00D34E69"/>
    <w:rsid w:val="00D416A2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3124"/>
    <w:rsid w:val="00D63789"/>
    <w:rsid w:val="00D65E8A"/>
    <w:rsid w:val="00D65EE4"/>
    <w:rsid w:val="00D670E4"/>
    <w:rsid w:val="00D67531"/>
    <w:rsid w:val="00D70703"/>
    <w:rsid w:val="00D715B5"/>
    <w:rsid w:val="00D73A06"/>
    <w:rsid w:val="00D74081"/>
    <w:rsid w:val="00D74FA4"/>
    <w:rsid w:val="00D75450"/>
    <w:rsid w:val="00D763BD"/>
    <w:rsid w:val="00D76AFD"/>
    <w:rsid w:val="00D76E2E"/>
    <w:rsid w:val="00D772AB"/>
    <w:rsid w:val="00D7766A"/>
    <w:rsid w:val="00D803B1"/>
    <w:rsid w:val="00D80B72"/>
    <w:rsid w:val="00D80E6E"/>
    <w:rsid w:val="00D82C01"/>
    <w:rsid w:val="00D83C68"/>
    <w:rsid w:val="00D8467B"/>
    <w:rsid w:val="00D856CB"/>
    <w:rsid w:val="00D9053A"/>
    <w:rsid w:val="00D90640"/>
    <w:rsid w:val="00D923F4"/>
    <w:rsid w:val="00D92CB1"/>
    <w:rsid w:val="00D93723"/>
    <w:rsid w:val="00D9456A"/>
    <w:rsid w:val="00D95A07"/>
    <w:rsid w:val="00D95C33"/>
    <w:rsid w:val="00D96E39"/>
    <w:rsid w:val="00DA110A"/>
    <w:rsid w:val="00DA1EEA"/>
    <w:rsid w:val="00DA3656"/>
    <w:rsid w:val="00DA48CD"/>
    <w:rsid w:val="00DA5195"/>
    <w:rsid w:val="00DB2459"/>
    <w:rsid w:val="00DB718A"/>
    <w:rsid w:val="00DB7A09"/>
    <w:rsid w:val="00DC021A"/>
    <w:rsid w:val="00DC04EA"/>
    <w:rsid w:val="00DC1432"/>
    <w:rsid w:val="00DC4264"/>
    <w:rsid w:val="00DC4938"/>
    <w:rsid w:val="00DC4D27"/>
    <w:rsid w:val="00DC5DE5"/>
    <w:rsid w:val="00DC664F"/>
    <w:rsid w:val="00DD0688"/>
    <w:rsid w:val="00DD2025"/>
    <w:rsid w:val="00DD46D7"/>
    <w:rsid w:val="00DD5D5B"/>
    <w:rsid w:val="00DE087D"/>
    <w:rsid w:val="00DE16C8"/>
    <w:rsid w:val="00DE2883"/>
    <w:rsid w:val="00DE3575"/>
    <w:rsid w:val="00DE3D3F"/>
    <w:rsid w:val="00DE522A"/>
    <w:rsid w:val="00DE6BF9"/>
    <w:rsid w:val="00DE7498"/>
    <w:rsid w:val="00DF1C6B"/>
    <w:rsid w:val="00DF2331"/>
    <w:rsid w:val="00DF2BF0"/>
    <w:rsid w:val="00DF2E4E"/>
    <w:rsid w:val="00DF6274"/>
    <w:rsid w:val="00DF71E8"/>
    <w:rsid w:val="00DF765F"/>
    <w:rsid w:val="00E018BE"/>
    <w:rsid w:val="00E02958"/>
    <w:rsid w:val="00E04071"/>
    <w:rsid w:val="00E06292"/>
    <w:rsid w:val="00E10255"/>
    <w:rsid w:val="00E11761"/>
    <w:rsid w:val="00E13B58"/>
    <w:rsid w:val="00E17F36"/>
    <w:rsid w:val="00E20AEC"/>
    <w:rsid w:val="00E22369"/>
    <w:rsid w:val="00E23458"/>
    <w:rsid w:val="00E24D85"/>
    <w:rsid w:val="00E30921"/>
    <w:rsid w:val="00E3181B"/>
    <w:rsid w:val="00E33ACF"/>
    <w:rsid w:val="00E35286"/>
    <w:rsid w:val="00E35BAB"/>
    <w:rsid w:val="00E36CDB"/>
    <w:rsid w:val="00E3718C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3C2"/>
    <w:rsid w:val="00E53DD0"/>
    <w:rsid w:val="00E540DC"/>
    <w:rsid w:val="00E55301"/>
    <w:rsid w:val="00E602B1"/>
    <w:rsid w:val="00E628F1"/>
    <w:rsid w:val="00E6336F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3FC1"/>
    <w:rsid w:val="00E759BF"/>
    <w:rsid w:val="00E80ED7"/>
    <w:rsid w:val="00E81757"/>
    <w:rsid w:val="00E82EE7"/>
    <w:rsid w:val="00E83DCA"/>
    <w:rsid w:val="00E83DE3"/>
    <w:rsid w:val="00E841A9"/>
    <w:rsid w:val="00E844B4"/>
    <w:rsid w:val="00E84F3B"/>
    <w:rsid w:val="00E8561C"/>
    <w:rsid w:val="00E85B02"/>
    <w:rsid w:val="00E85B2A"/>
    <w:rsid w:val="00E864A1"/>
    <w:rsid w:val="00E90725"/>
    <w:rsid w:val="00E9127C"/>
    <w:rsid w:val="00E92974"/>
    <w:rsid w:val="00E93C5E"/>
    <w:rsid w:val="00EA0B01"/>
    <w:rsid w:val="00EA10BB"/>
    <w:rsid w:val="00EA1782"/>
    <w:rsid w:val="00EA1E77"/>
    <w:rsid w:val="00EA3D3F"/>
    <w:rsid w:val="00EA4389"/>
    <w:rsid w:val="00EA7A5D"/>
    <w:rsid w:val="00EB02CF"/>
    <w:rsid w:val="00EB0D50"/>
    <w:rsid w:val="00EB1349"/>
    <w:rsid w:val="00EB283E"/>
    <w:rsid w:val="00EB579F"/>
    <w:rsid w:val="00EB5A68"/>
    <w:rsid w:val="00EB69C7"/>
    <w:rsid w:val="00EC0154"/>
    <w:rsid w:val="00EC0996"/>
    <w:rsid w:val="00EC19B4"/>
    <w:rsid w:val="00EC319E"/>
    <w:rsid w:val="00EC50CA"/>
    <w:rsid w:val="00EC63D1"/>
    <w:rsid w:val="00EC69B0"/>
    <w:rsid w:val="00ED07ED"/>
    <w:rsid w:val="00ED4355"/>
    <w:rsid w:val="00ED5D51"/>
    <w:rsid w:val="00EE1792"/>
    <w:rsid w:val="00EE24ED"/>
    <w:rsid w:val="00EE4874"/>
    <w:rsid w:val="00EE48B4"/>
    <w:rsid w:val="00EF238D"/>
    <w:rsid w:val="00EF2550"/>
    <w:rsid w:val="00EF3C62"/>
    <w:rsid w:val="00EF4C02"/>
    <w:rsid w:val="00EF52A9"/>
    <w:rsid w:val="00EF54B0"/>
    <w:rsid w:val="00EF6B72"/>
    <w:rsid w:val="00EF753E"/>
    <w:rsid w:val="00F01474"/>
    <w:rsid w:val="00F015DA"/>
    <w:rsid w:val="00F01C4A"/>
    <w:rsid w:val="00F01D9C"/>
    <w:rsid w:val="00F0406A"/>
    <w:rsid w:val="00F06249"/>
    <w:rsid w:val="00F06B57"/>
    <w:rsid w:val="00F10304"/>
    <w:rsid w:val="00F11364"/>
    <w:rsid w:val="00F1243A"/>
    <w:rsid w:val="00F13082"/>
    <w:rsid w:val="00F14218"/>
    <w:rsid w:val="00F16426"/>
    <w:rsid w:val="00F16540"/>
    <w:rsid w:val="00F23DF6"/>
    <w:rsid w:val="00F2715C"/>
    <w:rsid w:val="00F303C4"/>
    <w:rsid w:val="00F312E1"/>
    <w:rsid w:val="00F338BA"/>
    <w:rsid w:val="00F3550B"/>
    <w:rsid w:val="00F3756B"/>
    <w:rsid w:val="00F40BF0"/>
    <w:rsid w:val="00F42F43"/>
    <w:rsid w:val="00F43805"/>
    <w:rsid w:val="00F44FB6"/>
    <w:rsid w:val="00F4630D"/>
    <w:rsid w:val="00F52B46"/>
    <w:rsid w:val="00F55115"/>
    <w:rsid w:val="00F55F5E"/>
    <w:rsid w:val="00F5616C"/>
    <w:rsid w:val="00F5752E"/>
    <w:rsid w:val="00F628EC"/>
    <w:rsid w:val="00F629C5"/>
    <w:rsid w:val="00F66936"/>
    <w:rsid w:val="00F66F10"/>
    <w:rsid w:val="00F70BB4"/>
    <w:rsid w:val="00F75D19"/>
    <w:rsid w:val="00F77689"/>
    <w:rsid w:val="00F7793A"/>
    <w:rsid w:val="00F77F93"/>
    <w:rsid w:val="00F82F79"/>
    <w:rsid w:val="00F843BB"/>
    <w:rsid w:val="00F84957"/>
    <w:rsid w:val="00F8574E"/>
    <w:rsid w:val="00F85D37"/>
    <w:rsid w:val="00F87EA6"/>
    <w:rsid w:val="00F94624"/>
    <w:rsid w:val="00F969C8"/>
    <w:rsid w:val="00F972D4"/>
    <w:rsid w:val="00F974F3"/>
    <w:rsid w:val="00FA5C4A"/>
    <w:rsid w:val="00FA62D6"/>
    <w:rsid w:val="00FA76AC"/>
    <w:rsid w:val="00FA76C8"/>
    <w:rsid w:val="00FB0CDD"/>
    <w:rsid w:val="00FB165E"/>
    <w:rsid w:val="00FB2CD9"/>
    <w:rsid w:val="00FB31C1"/>
    <w:rsid w:val="00FB62D3"/>
    <w:rsid w:val="00FB6359"/>
    <w:rsid w:val="00FC0364"/>
    <w:rsid w:val="00FC0720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E13E0"/>
    <w:rsid w:val="00FE4AFF"/>
    <w:rsid w:val="00FF07C8"/>
    <w:rsid w:val="00FF0839"/>
    <w:rsid w:val="00FF1278"/>
    <w:rsid w:val="00FF2CDB"/>
    <w:rsid w:val="00FF3536"/>
    <w:rsid w:val="00FF376C"/>
    <w:rsid w:val="00FF5951"/>
    <w:rsid w:val="00FF5C5B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4C0607D9-CD60-44D4-B801-DEC68BC1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qFormat/>
    <w:rsid w:val="00417842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417842"/>
    <w:pPr>
      <w:keepNext/>
      <w:jc w:val="center"/>
      <w:outlineLvl w:val="1"/>
    </w:pPr>
    <w:rPr>
      <w:b/>
      <w:sz w:val="28"/>
    </w:rPr>
  </w:style>
  <w:style w:type="paragraph" w:styleId="Nagwek4">
    <w:name w:val="heading 4"/>
    <w:basedOn w:val="Normalny"/>
    <w:next w:val="Normalny"/>
    <w:qFormat/>
    <w:rsid w:val="00417842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22C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2C58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53BB"/>
    <w:rPr>
      <w:color w:val="0000FF"/>
      <w:u w:val="single"/>
    </w:rPr>
  </w:style>
  <w:style w:type="paragraph" w:styleId="Tekstdymka">
    <w:name w:val="Balloon Text"/>
    <w:basedOn w:val="Normalny"/>
    <w:semiHidden/>
    <w:rsid w:val="00C1271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D4687"/>
    <w:pPr>
      <w:ind w:left="360"/>
    </w:pPr>
    <w:rPr>
      <w:sz w:val="24"/>
      <w:szCs w:val="24"/>
    </w:rPr>
  </w:style>
  <w:style w:type="paragraph" w:styleId="Tekstpodstawowy">
    <w:name w:val="Body Text"/>
    <w:basedOn w:val="Normalny"/>
    <w:rsid w:val="005D4687"/>
    <w:rPr>
      <w:b/>
      <w:bCs/>
      <w:i/>
      <w:iCs/>
      <w:sz w:val="28"/>
      <w:szCs w:val="24"/>
    </w:rPr>
  </w:style>
  <w:style w:type="character" w:customStyle="1" w:styleId="linola1">
    <w:name w:val="linola1"/>
    <w:basedOn w:val="Domylnaczcionkaakapitu"/>
    <w:rsid w:val="005D4687"/>
    <w:rPr>
      <w:rFonts w:ascii="Arial" w:hAnsi="Arial" w:cs="Arial" w:hint="default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basedOn w:val="Domylnaczcionkaakapitu"/>
    <w:rsid w:val="008A3007"/>
  </w:style>
  <w:style w:type="character" w:customStyle="1" w:styleId="CharacterStyle1">
    <w:name w:val="Character Style 1"/>
    <w:rsid w:val="008A3007"/>
    <w:rPr>
      <w:rFonts w:ascii="Arial" w:hAnsi="Arial" w:cs="Arial"/>
      <w:spacing w:val="-5"/>
      <w:sz w:val="24"/>
      <w:szCs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rsid w:val="008A3007"/>
    <w:pPr>
      <w:spacing w:after="120" w:line="480" w:lineRule="auto"/>
    </w:p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Bezodstpw1">
    <w:name w:val="Bez odstępów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rsid w:val="00417806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rsid w:val="00982FD4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 w:cs="Times New Roman"/>
      <w:b/>
      <w:bCs/>
      <w:sz w:val="22"/>
      <w:szCs w:val="22"/>
    </w:rPr>
  </w:style>
  <w:style w:type="paragraph" w:styleId="Mapadokumentu">
    <w:name w:val="Document Map"/>
    <w:basedOn w:val="Normalny"/>
    <w:semiHidden/>
    <w:rsid w:val="004628B1"/>
    <w:pPr>
      <w:shd w:val="clear" w:color="auto" w:fill="000080"/>
    </w:pPr>
    <w:rPr>
      <w:rFonts w:ascii="Tahoma" w:hAnsi="Tahoma" w:cs="Tahoma"/>
    </w:rPr>
  </w:style>
  <w:style w:type="paragraph" w:customStyle="1" w:styleId="Style1">
    <w:name w:val="Style1"/>
    <w:rsid w:val="009C51CE"/>
    <w:pPr>
      <w:suppressAutoHyphens/>
      <w:spacing w:after="200" w:line="276" w:lineRule="auto"/>
    </w:pPr>
    <w:rPr>
      <w:rFonts w:ascii="Calibri" w:eastAsia="Arial Unicode MS" w:hAnsi="Calibri"/>
      <w:kern w:val="1"/>
      <w:sz w:val="22"/>
      <w:lang w:eastAsia="ar-SA"/>
    </w:rPr>
  </w:style>
  <w:style w:type="paragraph" w:customStyle="1" w:styleId="Bezodstpw10">
    <w:name w:val="Bez odstępów1"/>
    <w:rsid w:val="00587297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F562F"/>
    <w:pPr>
      <w:suppressAutoHyphens/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customStyle="1" w:styleId="FontStyle58">
    <w:name w:val="Font Style58"/>
    <w:basedOn w:val="Domylnaczcionkaakapitu"/>
    <w:rsid w:val="002F562F"/>
    <w:rPr>
      <w:rFonts w:ascii="Verdana" w:hAnsi="Verdana" w:cs="Verdana"/>
      <w:sz w:val="16"/>
      <w:szCs w:val="16"/>
    </w:rPr>
  </w:style>
  <w:style w:type="paragraph" w:customStyle="1" w:styleId="Zawartotabeli">
    <w:name w:val="Zawartość tabeli"/>
    <w:basedOn w:val="Normalny"/>
    <w:rsid w:val="00190D3B"/>
    <w:pPr>
      <w:suppressLineNumbers/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rsid w:val="00FF1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4984</Words>
  <Characters>29910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34825</CharactersWithSpaces>
  <SharedDoc>false</SharedDoc>
  <HLinks>
    <vt:vector size="6" baseType="variant"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JZ</cp:lastModifiedBy>
  <cp:revision>12</cp:revision>
  <cp:lastPrinted>2025-06-24T12:10:00Z</cp:lastPrinted>
  <dcterms:created xsi:type="dcterms:W3CDTF">2024-08-28T06:05:00Z</dcterms:created>
  <dcterms:modified xsi:type="dcterms:W3CDTF">2025-06-30T08:07:00Z</dcterms:modified>
</cp:coreProperties>
</file>